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060AE" w:rsidRDefault="003060AE">
      <w:pPr>
        <w:ind w:right="283"/>
        <w:jc w:val="center"/>
        <w:rPr>
          <w:i/>
        </w:rPr>
      </w:pPr>
    </w:p>
    <w:p w:rsidR="003060AE" w:rsidRDefault="003060AE">
      <w:pPr>
        <w:tabs>
          <w:tab w:val="left" w:pos="9892"/>
        </w:tabs>
        <w:spacing w:line="360" w:lineRule="auto"/>
        <w:ind w:left="-1418" w:right="283"/>
        <w:rPr>
          <w:i/>
        </w:rPr>
      </w:pPr>
    </w:p>
    <w:p w:rsidR="006E5CC9" w:rsidRPr="006E5CC9" w:rsidRDefault="006E5CC9" w:rsidP="006E5CC9">
      <w:pPr>
        <w:pStyle w:val="211"/>
        <w:jc w:val="center"/>
        <w:rPr>
          <w:sz w:val="28"/>
          <w:szCs w:val="28"/>
        </w:rPr>
      </w:pPr>
      <w:r w:rsidRPr="006E5CC9">
        <w:rPr>
          <w:sz w:val="28"/>
          <w:szCs w:val="28"/>
        </w:rPr>
        <w:t>РОССИЙСКАЯ ФЕДЕРАЦИЯ</w:t>
      </w:r>
    </w:p>
    <w:p w:rsidR="006E5CC9" w:rsidRPr="006E5CC9" w:rsidRDefault="006E5CC9" w:rsidP="006E5CC9">
      <w:pPr>
        <w:pStyle w:val="211"/>
        <w:jc w:val="center"/>
        <w:rPr>
          <w:sz w:val="28"/>
          <w:szCs w:val="28"/>
        </w:rPr>
      </w:pPr>
      <w:r w:rsidRPr="006E5CC9">
        <w:rPr>
          <w:sz w:val="28"/>
          <w:szCs w:val="28"/>
        </w:rPr>
        <w:t xml:space="preserve">АДМИНИСТРАЦИЯ </w:t>
      </w:r>
    </w:p>
    <w:p w:rsidR="006E5CC9" w:rsidRPr="006E5CC9" w:rsidRDefault="006E5CC9" w:rsidP="006E5CC9">
      <w:pPr>
        <w:pStyle w:val="211"/>
        <w:jc w:val="center"/>
        <w:rPr>
          <w:sz w:val="28"/>
          <w:szCs w:val="28"/>
        </w:rPr>
      </w:pPr>
      <w:r w:rsidRPr="006E5CC9">
        <w:rPr>
          <w:sz w:val="28"/>
          <w:szCs w:val="28"/>
        </w:rPr>
        <w:t>ДАЛЬНЕНСКОГО СЕЛЬСКОГО ПОСЕЛЕНИЯ</w:t>
      </w:r>
    </w:p>
    <w:p w:rsidR="006E5CC9" w:rsidRPr="006E5CC9" w:rsidRDefault="006E5CC9" w:rsidP="006E5CC9">
      <w:pPr>
        <w:pStyle w:val="211"/>
        <w:jc w:val="center"/>
        <w:rPr>
          <w:sz w:val="28"/>
          <w:szCs w:val="28"/>
        </w:rPr>
      </w:pPr>
      <w:r w:rsidRPr="006E5CC9">
        <w:rPr>
          <w:sz w:val="28"/>
          <w:szCs w:val="28"/>
        </w:rPr>
        <w:t>ПРОЛЕТАРСКОГО РАЙОНА</w:t>
      </w:r>
    </w:p>
    <w:p w:rsidR="006E5CC9" w:rsidRPr="006E5CC9" w:rsidRDefault="006E5CC9" w:rsidP="006E5CC9">
      <w:pPr>
        <w:pStyle w:val="211"/>
        <w:jc w:val="center"/>
        <w:rPr>
          <w:sz w:val="28"/>
          <w:szCs w:val="28"/>
        </w:rPr>
      </w:pPr>
      <w:r w:rsidRPr="006E5CC9">
        <w:rPr>
          <w:sz w:val="28"/>
          <w:szCs w:val="28"/>
        </w:rPr>
        <w:t>РОСТОВСКОЙ ОБЛАСТИ</w:t>
      </w:r>
    </w:p>
    <w:p w:rsidR="006E5CC9" w:rsidRPr="006E5CC9" w:rsidRDefault="006E5CC9" w:rsidP="006E5CC9">
      <w:pPr>
        <w:rPr>
          <w:sz w:val="28"/>
          <w:szCs w:val="28"/>
        </w:rPr>
      </w:pPr>
    </w:p>
    <w:p w:rsidR="006E5CC9" w:rsidRPr="006E5CC9" w:rsidRDefault="006E5CC9" w:rsidP="006E5CC9">
      <w:pPr>
        <w:jc w:val="center"/>
        <w:rPr>
          <w:sz w:val="28"/>
          <w:szCs w:val="28"/>
        </w:rPr>
      </w:pPr>
      <w:r w:rsidRPr="006E5CC9">
        <w:rPr>
          <w:sz w:val="28"/>
          <w:szCs w:val="28"/>
        </w:rPr>
        <w:t>ПОСТАНОВЛЕНИЕ</w:t>
      </w:r>
    </w:p>
    <w:p w:rsidR="006E5CC9" w:rsidRPr="006E5CC9" w:rsidRDefault="006E5CC9" w:rsidP="006E5CC9">
      <w:pPr>
        <w:rPr>
          <w:sz w:val="28"/>
          <w:szCs w:val="28"/>
        </w:rPr>
      </w:pPr>
    </w:p>
    <w:tbl>
      <w:tblPr>
        <w:tblW w:w="9617" w:type="dxa"/>
        <w:tblInd w:w="250" w:type="dxa"/>
        <w:tblLook w:val="0000"/>
      </w:tblPr>
      <w:tblGrid>
        <w:gridCol w:w="3686"/>
        <w:gridCol w:w="2105"/>
        <w:gridCol w:w="3826"/>
      </w:tblGrid>
      <w:tr w:rsidR="006E5CC9" w:rsidRPr="006E5CC9" w:rsidTr="00A961DF">
        <w:tc>
          <w:tcPr>
            <w:tcW w:w="3686" w:type="dxa"/>
          </w:tcPr>
          <w:p w:rsidR="006E5CC9" w:rsidRPr="006E5CC9" w:rsidRDefault="00E33ADF" w:rsidP="00A961DF">
            <w:pPr>
              <w:ind w:left="34"/>
              <w:rPr>
                <w:sz w:val="28"/>
                <w:szCs w:val="28"/>
              </w:rPr>
            </w:pPr>
            <w:r>
              <w:rPr>
                <w:sz w:val="28"/>
                <w:szCs w:val="28"/>
              </w:rPr>
              <w:t>09.11.</w:t>
            </w:r>
            <w:r w:rsidR="006E5CC9" w:rsidRPr="006E5CC9">
              <w:rPr>
                <w:sz w:val="28"/>
                <w:szCs w:val="28"/>
              </w:rPr>
              <w:t>2015</w:t>
            </w:r>
          </w:p>
        </w:tc>
        <w:tc>
          <w:tcPr>
            <w:tcW w:w="2105" w:type="dxa"/>
          </w:tcPr>
          <w:p w:rsidR="006E5CC9" w:rsidRPr="006E5CC9" w:rsidRDefault="006E5CC9" w:rsidP="00A961DF">
            <w:pPr>
              <w:jc w:val="center"/>
              <w:rPr>
                <w:sz w:val="28"/>
                <w:szCs w:val="28"/>
              </w:rPr>
            </w:pPr>
            <w:r w:rsidRPr="006E5CC9">
              <w:rPr>
                <w:sz w:val="28"/>
                <w:szCs w:val="28"/>
              </w:rPr>
              <w:t xml:space="preserve"> №</w:t>
            </w:r>
            <w:r w:rsidR="00E33ADF">
              <w:rPr>
                <w:sz w:val="28"/>
                <w:szCs w:val="28"/>
              </w:rPr>
              <w:t xml:space="preserve"> 193</w:t>
            </w:r>
            <w:r w:rsidRPr="006E5CC9">
              <w:rPr>
                <w:sz w:val="28"/>
                <w:szCs w:val="28"/>
              </w:rPr>
              <w:t xml:space="preserve"> </w:t>
            </w:r>
          </w:p>
        </w:tc>
        <w:tc>
          <w:tcPr>
            <w:tcW w:w="3826" w:type="dxa"/>
          </w:tcPr>
          <w:p w:rsidR="006E5CC9" w:rsidRPr="006E5CC9" w:rsidRDefault="006E5CC9" w:rsidP="00A961DF">
            <w:pPr>
              <w:ind w:right="-843"/>
              <w:rPr>
                <w:sz w:val="28"/>
                <w:szCs w:val="28"/>
              </w:rPr>
            </w:pPr>
            <w:r w:rsidRPr="006E5CC9">
              <w:rPr>
                <w:sz w:val="28"/>
                <w:szCs w:val="28"/>
              </w:rPr>
              <w:t xml:space="preserve">                              х</w:t>
            </w:r>
            <w:proofErr w:type="gramStart"/>
            <w:r w:rsidRPr="006E5CC9">
              <w:rPr>
                <w:sz w:val="28"/>
                <w:szCs w:val="28"/>
              </w:rPr>
              <w:t>.Д</w:t>
            </w:r>
            <w:proofErr w:type="gramEnd"/>
            <w:r w:rsidRPr="006E5CC9">
              <w:rPr>
                <w:sz w:val="28"/>
                <w:szCs w:val="28"/>
              </w:rPr>
              <w:t>альний</w:t>
            </w:r>
          </w:p>
        </w:tc>
      </w:tr>
    </w:tbl>
    <w:p w:rsidR="003060AE" w:rsidRDefault="003060AE">
      <w:pPr>
        <w:rPr>
          <w:sz w:val="28"/>
          <w:szCs w:val="28"/>
        </w:rPr>
      </w:pPr>
    </w:p>
    <w:p w:rsidR="003060AE" w:rsidRDefault="00543F17">
      <w:pPr>
        <w:rPr>
          <w:sz w:val="28"/>
          <w:szCs w:val="28"/>
        </w:rPr>
      </w:pPr>
      <w:r>
        <w:rPr>
          <w:sz w:val="28"/>
          <w:szCs w:val="28"/>
        </w:rPr>
        <w:t xml:space="preserve">Об утверждении административного регламента </w:t>
      </w:r>
    </w:p>
    <w:p w:rsidR="00C70936" w:rsidRDefault="00543F17">
      <w:pPr>
        <w:rPr>
          <w:sz w:val="28"/>
          <w:szCs w:val="28"/>
        </w:rPr>
      </w:pPr>
      <w:r>
        <w:rPr>
          <w:sz w:val="28"/>
          <w:szCs w:val="28"/>
        </w:rPr>
        <w:t xml:space="preserve">по предоставлению муниципальной услуги </w:t>
      </w:r>
    </w:p>
    <w:p w:rsidR="003060AE" w:rsidRPr="00C70936" w:rsidRDefault="00543F17">
      <w:pPr>
        <w:rPr>
          <w:sz w:val="28"/>
          <w:szCs w:val="28"/>
        </w:rPr>
      </w:pPr>
      <w:r>
        <w:rPr>
          <w:sz w:val="28"/>
          <w:szCs w:val="28"/>
        </w:rPr>
        <w:t>«Установление и изменение</w:t>
      </w:r>
      <w:r w:rsidR="00C70936">
        <w:rPr>
          <w:sz w:val="28"/>
          <w:szCs w:val="28"/>
        </w:rPr>
        <w:t xml:space="preserve"> </w:t>
      </w:r>
      <w:r>
        <w:rPr>
          <w:sz w:val="28"/>
          <w:szCs w:val="28"/>
        </w:rPr>
        <w:t>адреса объекта адресации»</w:t>
      </w:r>
    </w:p>
    <w:p w:rsidR="003060AE" w:rsidRDefault="003060AE"/>
    <w:p w:rsidR="003060AE" w:rsidRDefault="003060AE">
      <w:pPr>
        <w:jc w:val="both"/>
        <w:rPr>
          <w:sz w:val="28"/>
          <w:szCs w:val="28"/>
        </w:rPr>
      </w:pPr>
    </w:p>
    <w:p w:rsidR="002961F9" w:rsidRPr="00026244" w:rsidRDefault="002961F9" w:rsidP="002961F9">
      <w:pPr>
        <w:shd w:val="clear" w:color="auto" w:fill="FFFFFF"/>
        <w:ind w:firstLine="567"/>
        <w:jc w:val="both"/>
        <w:rPr>
          <w:sz w:val="28"/>
          <w:szCs w:val="28"/>
        </w:rPr>
      </w:pPr>
      <w:r>
        <w:rPr>
          <w:sz w:val="28"/>
          <w:szCs w:val="28"/>
        </w:rPr>
        <w:t xml:space="preserve">В соответствии с Федеральным законом от 27.07.2010 № 210-ФЗ «Об организации предоставления государственных и муниципальных услуг», </w:t>
      </w:r>
      <w:r w:rsidRPr="00026244">
        <w:rPr>
          <w:sz w:val="28"/>
          <w:szCs w:val="28"/>
        </w:rPr>
        <w:t xml:space="preserve">во исполнение постановления Администрации </w:t>
      </w:r>
      <w:proofErr w:type="spellStart"/>
      <w:r w:rsidRPr="00026244">
        <w:rPr>
          <w:sz w:val="28"/>
          <w:szCs w:val="28"/>
        </w:rPr>
        <w:t>Дальненского</w:t>
      </w:r>
      <w:proofErr w:type="spellEnd"/>
      <w:r w:rsidRPr="00026244">
        <w:rPr>
          <w:sz w:val="28"/>
          <w:szCs w:val="28"/>
        </w:rPr>
        <w:t xml:space="preserve"> сельского поселения от 05.02.2013 № 11 «Об утверждении Порядка разработки и утверждения административных регламентов исполнения муниципальных функций </w:t>
      </w:r>
      <w:r w:rsidRPr="00026244">
        <w:rPr>
          <w:spacing w:val="-2"/>
          <w:sz w:val="28"/>
          <w:szCs w:val="28"/>
        </w:rPr>
        <w:t xml:space="preserve">и исполнения муниципальных функции в </w:t>
      </w:r>
      <w:proofErr w:type="spellStart"/>
      <w:r w:rsidRPr="00026244">
        <w:rPr>
          <w:spacing w:val="-2"/>
          <w:sz w:val="28"/>
          <w:szCs w:val="28"/>
        </w:rPr>
        <w:t>Дальненском</w:t>
      </w:r>
      <w:proofErr w:type="spellEnd"/>
      <w:r w:rsidRPr="00026244">
        <w:rPr>
          <w:spacing w:val="-2"/>
          <w:sz w:val="28"/>
          <w:szCs w:val="28"/>
        </w:rPr>
        <w:t xml:space="preserve"> сельском поселении</w:t>
      </w:r>
      <w:r w:rsidRPr="00026244">
        <w:rPr>
          <w:sz w:val="28"/>
          <w:szCs w:val="28"/>
        </w:rPr>
        <w:t xml:space="preserve">» </w:t>
      </w:r>
    </w:p>
    <w:p w:rsidR="003060AE" w:rsidRDefault="003060AE" w:rsidP="002961F9">
      <w:pPr>
        <w:pStyle w:val="ConsPlusTitle"/>
        <w:widowControl/>
        <w:jc w:val="both"/>
        <w:rPr>
          <w:b w:val="0"/>
          <w:sz w:val="28"/>
          <w:szCs w:val="28"/>
        </w:rPr>
      </w:pPr>
    </w:p>
    <w:p w:rsidR="003060AE" w:rsidRDefault="00543F17">
      <w:pPr>
        <w:jc w:val="center"/>
        <w:rPr>
          <w:sz w:val="28"/>
          <w:szCs w:val="28"/>
        </w:rPr>
      </w:pPr>
      <w:r>
        <w:rPr>
          <w:sz w:val="28"/>
          <w:szCs w:val="28"/>
        </w:rPr>
        <w:t>ПОСТАНОВЛЯЮ:</w:t>
      </w:r>
    </w:p>
    <w:p w:rsidR="003060AE" w:rsidRDefault="003060AE">
      <w:pPr>
        <w:rPr>
          <w:sz w:val="28"/>
          <w:szCs w:val="28"/>
        </w:rPr>
      </w:pPr>
    </w:p>
    <w:p w:rsidR="003060AE" w:rsidRDefault="00543F17">
      <w:pPr>
        <w:ind w:firstLine="720"/>
        <w:jc w:val="both"/>
        <w:rPr>
          <w:sz w:val="28"/>
          <w:szCs w:val="28"/>
        </w:rPr>
      </w:pPr>
      <w:r>
        <w:rPr>
          <w:sz w:val="28"/>
          <w:szCs w:val="28"/>
        </w:rPr>
        <w:t xml:space="preserve">1. Утвердить </w:t>
      </w:r>
      <w:r>
        <w:rPr>
          <w:color w:val="000000"/>
          <w:sz w:val="28"/>
          <w:szCs w:val="28"/>
        </w:rPr>
        <w:t xml:space="preserve">административный регламент по </w:t>
      </w:r>
      <w:r w:rsidR="002961F9">
        <w:rPr>
          <w:sz w:val="28"/>
          <w:szCs w:val="28"/>
        </w:rPr>
        <w:t xml:space="preserve">предоставлению муниципальной услуги </w:t>
      </w:r>
      <w:r>
        <w:rPr>
          <w:sz w:val="28"/>
          <w:szCs w:val="28"/>
        </w:rPr>
        <w:t xml:space="preserve">«Установление и изменение адреса объекта адресации» согласно приложению. </w:t>
      </w:r>
    </w:p>
    <w:p w:rsidR="003060AE" w:rsidRDefault="00543F17">
      <w:pPr>
        <w:ind w:firstLine="720"/>
        <w:jc w:val="both"/>
        <w:rPr>
          <w:sz w:val="28"/>
          <w:szCs w:val="28"/>
        </w:rPr>
      </w:pPr>
      <w:r>
        <w:rPr>
          <w:sz w:val="28"/>
          <w:szCs w:val="28"/>
        </w:rPr>
        <w:t>2. Постановление вступает в силу с момента  официального опубликования.</w:t>
      </w:r>
    </w:p>
    <w:p w:rsidR="002961F9" w:rsidRDefault="002961F9" w:rsidP="002961F9">
      <w:pPr>
        <w:autoSpaceDE w:val="0"/>
        <w:autoSpaceDN w:val="0"/>
        <w:adjustRightInd w:val="0"/>
        <w:ind w:firstLine="720"/>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постановления оставляю за собой.</w:t>
      </w:r>
    </w:p>
    <w:p w:rsidR="002961F9" w:rsidRDefault="002961F9" w:rsidP="002961F9">
      <w:pPr>
        <w:autoSpaceDE w:val="0"/>
        <w:autoSpaceDN w:val="0"/>
        <w:adjustRightInd w:val="0"/>
        <w:ind w:firstLine="720"/>
        <w:jc w:val="both"/>
        <w:rPr>
          <w:sz w:val="28"/>
          <w:szCs w:val="28"/>
        </w:rPr>
      </w:pPr>
    </w:p>
    <w:p w:rsidR="002961F9" w:rsidRDefault="002961F9" w:rsidP="002961F9">
      <w:pPr>
        <w:autoSpaceDE w:val="0"/>
        <w:autoSpaceDN w:val="0"/>
        <w:adjustRightInd w:val="0"/>
        <w:ind w:firstLine="720"/>
        <w:jc w:val="both"/>
        <w:rPr>
          <w:sz w:val="28"/>
          <w:szCs w:val="28"/>
        </w:rPr>
      </w:pPr>
    </w:p>
    <w:p w:rsidR="002961F9" w:rsidRDefault="002961F9" w:rsidP="002961F9">
      <w:pPr>
        <w:autoSpaceDE w:val="0"/>
        <w:autoSpaceDN w:val="0"/>
        <w:adjustRightInd w:val="0"/>
        <w:ind w:firstLine="720"/>
        <w:rPr>
          <w:sz w:val="28"/>
          <w:szCs w:val="28"/>
        </w:rPr>
      </w:pPr>
    </w:p>
    <w:p w:rsidR="002961F9" w:rsidRPr="007F0F5F" w:rsidRDefault="002961F9" w:rsidP="002961F9">
      <w:pPr>
        <w:rPr>
          <w:sz w:val="28"/>
          <w:szCs w:val="28"/>
        </w:rPr>
      </w:pPr>
      <w:r w:rsidRPr="007F0F5F">
        <w:rPr>
          <w:sz w:val="28"/>
          <w:szCs w:val="28"/>
        </w:rPr>
        <w:t xml:space="preserve">Глава </w:t>
      </w:r>
      <w:proofErr w:type="spellStart"/>
      <w:r w:rsidRPr="007F0F5F">
        <w:rPr>
          <w:sz w:val="28"/>
          <w:szCs w:val="28"/>
        </w:rPr>
        <w:t>Дальненского</w:t>
      </w:r>
      <w:proofErr w:type="spellEnd"/>
    </w:p>
    <w:p w:rsidR="002961F9" w:rsidRPr="007F0F5F" w:rsidRDefault="002961F9" w:rsidP="002961F9">
      <w:pPr>
        <w:rPr>
          <w:sz w:val="28"/>
          <w:szCs w:val="28"/>
        </w:rPr>
      </w:pPr>
      <w:r w:rsidRPr="007F0F5F">
        <w:rPr>
          <w:sz w:val="28"/>
          <w:szCs w:val="28"/>
        </w:rPr>
        <w:t xml:space="preserve">сельского поселения                                </w:t>
      </w:r>
      <w:proofErr w:type="spellStart"/>
      <w:r w:rsidRPr="007F0F5F">
        <w:rPr>
          <w:sz w:val="28"/>
          <w:szCs w:val="28"/>
        </w:rPr>
        <w:t>С.Е.Стецков</w:t>
      </w:r>
      <w:proofErr w:type="spellEnd"/>
    </w:p>
    <w:p w:rsidR="002961F9" w:rsidRDefault="002961F9" w:rsidP="002961F9"/>
    <w:p w:rsidR="002961F9" w:rsidRDefault="002961F9">
      <w:pPr>
        <w:ind w:left="4956"/>
        <w:rPr>
          <w:sz w:val="28"/>
          <w:szCs w:val="28"/>
        </w:rPr>
      </w:pPr>
    </w:p>
    <w:p w:rsidR="002961F9" w:rsidRDefault="002961F9">
      <w:pPr>
        <w:ind w:left="4956"/>
        <w:rPr>
          <w:sz w:val="28"/>
          <w:szCs w:val="28"/>
        </w:rPr>
      </w:pPr>
    </w:p>
    <w:p w:rsidR="002961F9" w:rsidRDefault="002961F9">
      <w:pPr>
        <w:ind w:left="4956"/>
        <w:rPr>
          <w:sz w:val="28"/>
          <w:szCs w:val="28"/>
        </w:rPr>
      </w:pPr>
    </w:p>
    <w:p w:rsidR="002961F9" w:rsidRDefault="002961F9">
      <w:pPr>
        <w:ind w:left="4956"/>
        <w:rPr>
          <w:sz w:val="28"/>
          <w:szCs w:val="28"/>
        </w:rPr>
      </w:pPr>
    </w:p>
    <w:p w:rsidR="002961F9" w:rsidRDefault="002961F9">
      <w:pPr>
        <w:ind w:left="4956"/>
        <w:rPr>
          <w:sz w:val="28"/>
          <w:szCs w:val="28"/>
        </w:rPr>
      </w:pPr>
    </w:p>
    <w:p w:rsidR="005309E1" w:rsidRDefault="005309E1" w:rsidP="00471A4A">
      <w:pPr>
        <w:tabs>
          <w:tab w:val="left" w:pos="5529"/>
        </w:tabs>
        <w:ind w:left="4678" w:firstLine="709"/>
        <w:jc w:val="right"/>
        <w:rPr>
          <w:sz w:val="28"/>
          <w:szCs w:val="28"/>
        </w:rPr>
      </w:pPr>
    </w:p>
    <w:p w:rsidR="005309E1" w:rsidRDefault="005309E1" w:rsidP="00471A4A">
      <w:pPr>
        <w:tabs>
          <w:tab w:val="left" w:pos="5529"/>
        </w:tabs>
        <w:ind w:left="4678" w:firstLine="709"/>
        <w:jc w:val="right"/>
        <w:rPr>
          <w:sz w:val="28"/>
          <w:szCs w:val="28"/>
        </w:rPr>
      </w:pPr>
    </w:p>
    <w:p w:rsidR="005309E1" w:rsidRDefault="005309E1" w:rsidP="00471A4A">
      <w:pPr>
        <w:tabs>
          <w:tab w:val="left" w:pos="5529"/>
        </w:tabs>
        <w:ind w:left="4678" w:firstLine="709"/>
        <w:jc w:val="right"/>
        <w:rPr>
          <w:sz w:val="28"/>
          <w:szCs w:val="28"/>
        </w:rPr>
      </w:pPr>
    </w:p>
    <w:p w:rsidR="005309E1" w:rsidRDefault="005309E1" w:rsidP="00471A4A">
      <w:pPr>
        <w:tabs>
          <w:tab w:val="left" w:pos="5529"/>
        </w:tabs>
        <w:ind w:left="4678" w:firstLine="709"/>
        <w:jc w:val="right"/>
        <w:rPr>
          <w:sz w:val="28"/>
          <w:szCs w:val="28"/>
        </w:rPr>
      </w:pPr>
    </w:p>
    <w:p w:rsidR="00E33ADF" w:rsidRDefault="00E33ADF" w:rsidP="00471A4A">
      <w:pPr>
        <w:tabs>
          <w:tab w:val="left" w:pos="5529"/>
        </w:tabs>
        <w:ind w:left="4678" w:firstLine="709"/>
        <w:jc w:val="right"/>
        <w:rPr>
          <w:sz w:val="28"/>
          <w:szCs w:val="28"/>
        </w:rPr>
      </w:pPr>
    </w:p>
    <w:p w:rsidR="00E33ADF" w:rsidRDefault="00E33ADF" w:rsidP="00471A4A">
      <w:pPr>
        <w:tabs>
          <w:tab w:val="left" w:pos="5529"/>
        </w:tabs>
        <w:ind w:left="4678" w:firstLine="709"/>
        <w:jc w:val="right"/>
        <w:rPr>
          <w:sz w:val="28"/>
          <w:szCs w:val="28"/>
        </w:rPr>
      </w:pPr>
    </w:p>
    <w:p w:rsidR="00471A4A" w:rsidRPr="00471A4A" w:rsidRDefault="00471A4A" w:rsidP="00471A4A">
      <w:pPr>
        <w:tabs>
          <w:tab w:val="left" w:pos="5529"/>
        </w:tabs>
        <w:ind w:left="4678" w:firstLine="709"/>
        <w:jc w:val="right"/>
        <w:rPr>
          <w:sz w:val="28"/>
          <w:szCs w:val="28"/>
        </w:rPr>
      </w:pPr>
      <w:r w:rsidRPr="00471A4A">
        <w:rPr>
          <w:sz w:val="28"/>
          <w:szCs w:val="28"/>
        </w:rPr>
        <w:t xml:space="preserve">Приложение </w:t>
      </w:r>
    </w:p>
    <w:p w:rsidR="00471A4A" w:rsidRPr="00471A4A" w:rsidRDefault="00471A4A" w:rsidP="00471A4A">
      <w:pPr>
        <w:tabs>
          <w:tab w:val="left" w:pos="5529"/>
        </w:tabs>
        <w:ind w:left="4678" w:firstLine="709"/>
        <w:jc w:val="right"/>
        <w:rPr>
          <w:sz w:val="28"/>
          <w:szCs w:val="28"/>
        </w:rPr>
      </w:pPr>
      <w:r w:rsidRPr="00471A4A">
        <w:rPr>
          <w:sz w:val="28"/>
          <w:szCs w:val="28"/>
        </w:rPr>
        <w:t xml:space="preserve">к постановлению Администрации </w:t>
      </w:r>
    </w:p>
    <w:p w:rsidR="00471A4A" w:rsidRPr="00471A4A" w:rsidRDefault="00471A4A" w:rsidP="00471A4A">
      <w:pPr>
        <w:tabs>
          <w:tab w:val="left" w:pos="5529"/>
        </w:tabs>
        <w:ind w:left="4678" w:firstLine="709"/>
        <w:rPr>
          <w:sz w:val="28"/>
          <w:szCs w:val="28"/>
        </w:rPr>
      </w:pPr>
      <w:proofErr w:type="spellStart"/>
      <w:r w:rsidRPr="00471A4A">
        <w:rPr>
          <w:sz w:val="28"/>
          <w:szCs w:val="28"/>
        </w:rPr>
        <w:t>Дальненского</w:t>
      </w:r>
      <w:proofErr w:type="spellEnd"/>
      <w:r w:rsidRPr="00471A4A">
        <w:rPr>
          <w:sz w:val="28"/>
          <w:szCs w:val="28"/>
        </w:rPr>
        <w:t xml:space="preserve"> </w:t>
      </w:r>
      <w:r>
        <w:rPr>
          <w:sz w:val="28"/>
          <w:szCs w:val="28"/>
        </w:rPr>
        <w:t xml:space="preserve">сельского </w:t>
      </w:r>
      <w:r w:rsidRPr="00471A4A">
        <w:rPr>
          <w:sz w:val="28"/>
          <w:szCs w:val="28"/>
        </w:rPr>
        <w:t>поселения</w:t>
      </w:r>
    </w:p>
    <w:p w:rsidR="00471A4A" w:rsidRPr="00471A4A" w:rsidRDefault="00E33ADF" w:rsidP="00471A4A">
      <w:pPr>
        <w:tabs>
          <w:tab w:val="left" w:pos="5529"/>
        </w:tabs>
        <w:ind w:left="4678" w:firstLine="709"/>
        <w:jc w:val="right"/>
        <w:rPr>
          <w:sz w:val="28"/>
          <w:szCs w:val="28"/>
        </w:rPr>
      </w:pPr>
      <w:r>
        <w:rPr>
          <w:sz w:val="28"/>
          <w:szCs w:val="28"/>
        </w:rPr>
        <w:t>от 09.11.</w:t>
      </w:r>
      <w:r w:rsidR="00471A4A" w:rsidRPr="00471A4A">
        <w:rPr>
          <w:sz w:val="28"/>
          <w:szCs w:val="28"/>
        </w:rPr>
        <w:t xml:space="preserve">2015г. № </w:t>
      </w:r>
      <w:r>
        <w:rPr>
          <w:sz w:val="28"/>
          <w:szCs w:val="28"/>
        </w:rPr>
        <w:t xml:space="preserve"> 193</w:t>
      </w:r>
    </w:p>
    <w:p w:rsidR="003060AE" w:rsidRDefault="00543F17">
      <w:pPr>
        <w:spacing w:before="280"/>
        <w:ind w:firstLine="706"/>
        <w:jc w:val="center"/>
        <w:rPr>
          <w:bCs/>
          <w:color w:val="000000"/>
          <w:sz w:val="28"/>
          <w:szCs w:val="28"/>
        </w:rPr>
      </w:pPr>
      <w:r>
        <w:rPr>
          <w:color w:val="000000"/>
          <w:sz w:val="28"/>
          <w:szCs w:val="28"/>
        </w:rPr>
        <w:t>Административный регламент</w:t>
      </w:r>
    </w:p>
    <w:p w:rsidR="009733B1" w:rsidRDefault="00543F17">
      <w:pPr>
        <w:jc w:val="center"/>
        <w:rPr>
          <w:sz w:val="28"/>
          <w:szCs w:val="28"/>
        </w:rPr>
      </w:pPr>
      <w:r>
        <w:rPr>
          <w:bCs/>
          <w:color w:val="000000"/>
          <w:sz w:val="28"/>
          <w:szCs w:val="28"/>
        </w:rPr>
        <w:t xml:space="preserve">           </w:t>
      </w:r>
      <w:r>
        <w:rPr>
          <w:sz w:val="28"/>
          <w:szCs w:val="28"/>
        </w:rPr>
        <w:t xml:space="preserve">по предоставлению </w:t>
      </w:r>
      <w:r w:rsidR="00316342">
        <w:rPr>
          <w:sz w:val="28"/>
          <w:szCs w:val="28"/>
        </w:rPr>
        <w:t xml:space="preserve">муниципальной услуги </w:t>
      </w:r>
    </w:p>
    <w:p w:rsidR="00316342" w:rsidRDefault="00316342">
      <w:pPr>
        <w:jc w:val="center"/>
        <w:rPr>
          <w:sz w:val="28"/>
          <w:szCs w:val="28"/>
        </w:rPr>
      </w:pPr>
      <w:r>
        <w:rPr>
          <w:sz w:val="28"/>
          <w:szCs w:val="28"/>
        </w:rPr>
        <w:t xml:space="preserve">«Установление и изменение адреса объекта адресации» </w:t>
      </w:r>
    </w:p>
    <w:p w:rsidR="00316342" w:rsidRDefault="00316342">
      <w:pPr>
        <w:jc w:val="center"/>
        <w:rPr>
          <w:sz w:val="28"/>
          <w:szCs w:val="28"/>
        </w:rPr>
      </w:pPr>
    </w:p>
    <w:p w:rsidR="003060AE" w:rsidRPr="00B171FD" w:rsidRDefault="00543F17">
      <w:pPr>
        <w:jc w:val="center"/>
        <w:rPr>
          <w:sz w:val="28"/>
          <w:szCs w:val="28"/>
        </w:rPr>
      </w:pPr>
      <w:r w:rsidRPr="00B171FD">
        <w:rPr>
          <w:bCs/>
          <w:sz w:val="28"/>
          <w:szCs w:val="28"/>
        </w:rPr>
        <w:t>1. Общие положения</w:t>
      </w:r>
    </w:p>
    <w:p w:rsidR="003060AE" w:rsidRPr="00B171FD" w:rsidRDefault="00543F17">
      <w:pPr>
        <w:ind w:firstLine="720"/>
        <w:jc w:val="both"/>
        <w:rPr>
          <w:sz w:val="27"/>
          <w:szCs w:val="27"/>
        </w:rPr>
      </w:pPr>
      <w:r w:rsidRPr="00B171FD">
        <w:rPr>
          <w:sz w:val="28"/>
          <w:szCs w:val="28"/>
        </w:rPr>
        <w:t xml:space="preserve">1.1. Предметом регулирования административного регламента по предоставлению </w:t>
      </w:r>
      <w:r w:rsidR="009733B1" w:rsidRPr="00B171FD">
        <w:rPr>
          <w:sz w:val="28"/>
          <w:szCs w:val="28"/>
        </w:rPr>
        <w:t>муниципальной услуги «Установление и изменение адреса объекта адресации</w:t>
      </w:r>
      <w:r w:rsidRPr="00B171FD">
        <w:rPr>
          <w:sz w:val="28"/>
          <w:szCs w:val="28"/>
        </w:rPr>
        <w:t xml:space="preserve"> (далее – административный регламент), является установление стандарта и порядка предоставления муниципальной услуги «Установление и изменение адреса объекта адресации» (далее – муниципальная услуга).</w:t>
      </w:r>
    </w:p>
    <w:p w:rsidR="003060AE" w:rsidRPr="00B171FD" w:rsidRDefault="00543F17">
      <w:pPr>
        <w:ind w:firstLine="720"/>
        <w:jc w:val="both"/>
        <w:rPr>
          <w:sz w:val="28"/>
          <w:szCs w:val="28"/>
        </w:rPr>
      </w:pPr>
      <w:r w:rsidRPr="00B171FD">
        <w:rPr>
          <w:sz w:val="27"/>
          <w:szCs w:val="27"/>
        </w:rPr>
        <w:t xml:space="preserve">1.2. </w:t>
      </w:r>
      <w:r w:rsidRPr="00B171FD">
        <w:rPr>
          <w:rStyle w:val="apple-style-span"/>
          <w:rFonts w:ascii="'Times New Roman'" w:hAnsi="'Times New Roman'" w:cs="'Times New Roman'"/>
          <w:sz w:val="28"/>
          <w:szCs w:val="28"/>
        </w:rPr>
        <w:t>Заявителями на предоставление муниципальной услуги являются</w:t>
      </w:r>
      <w:r w:rsidRPr="00B171FD">
        <w:rPr>
          <w:rStyle w:val="apple-style-span"/>
          <w:rFonts w:ascii="'Times New Roman'" w:hAnsi="'Times New Roman'" w:cs="'Times New Roman'"/>
          <w:i/>
          <w:iCs/>
          <w:sz w:val="28"/>
          <w:szCs w:val="28"/>
        </w:rPr>
        <w:t xml:space="preserve"> </w:t>
      </w:r>
      <w:r w:rsidRPr="00B171FD">
        <w:rPr>
          <w:rStyle w:val="apple-style-span"/>
          <w:rFonts w:ascii="'Times New Roman'" w:hAnsi="'Times New Roman'" w:cs="'Times New Roman'"/>
          <w:sz w:val="28"/>
          <w:szCs w:val="28"/>
        </w:rPr>
        <w:t>юридические лица и физические лица, в том числе индивидуальные предприниматели. При предоставлении муниципальной услуги от имени заявителей вправе выступать их законные представители или их представители по доверенности.</w:t>
      </w:r>
    </w:p>
    <w:p w:rsidR="003060AE" w:rsidRPr="00B171FD" w:rsidRDefault="00543F17">
      <w:pPr>
        <w:pStyle w:val="ac"/>
        <w:tabs>
          <w:tab w:val="left" w:pos="1260"/>
        </w:tabs>
        <w:ind w:left="0" w:firstLine="720"/>
        <w:jc w:val="both"/>
        <w:rPr>
          <w:sz w:val="28"/>
          <w:szCs w:val="28"/>
        </w:rPr>
      </w:pPr>
      <w:r w:rsidRPr="00B171FD">
        <w:rPr>
          <w:sz w:val="28"/>
          <w:szCs w:val="28"/>
        </w:rPr>
        <w:t>Установление и изменение адресов производится для следующих видов объектов адресации:</w:t>
      </w:r>
    </w:p>
    <w:p w:rsidR="003060AE" w:rsidRPr="00B171FD" w:rsidRDefault="00543F17">
      <w:pPr>
        <w:pStyle w:val="ac"/>
        <w:tabs>
          <w:tab w:val="left" w:pos="1260"/>
        </w:tabs>
        <w:ind w:left="0" w:firstLine="720"/>
        <w:jc w:val="both"/>
        <w:rPr>
          <w:sz w:val="28"/>
          <w:szCs w:val="28"/>
        </w:rPr>
      </w:pPr>
      <w:r w:rsidRPr="00B171FD">
        <w:rPr>
          <w:sz w:val="28"/>
          <w:szCs w:val="28"/>
        </w:rPr>
        <w:t xml:space="preserve"> - объектам недвижимого имущества и земельным участкам, в том числе вновь образуемым в соответствии с действующим земельным законодательством, расположенным в границах </w:t>
      </w:r>
      <w:proofErr w:type="spellStart"/>
      <w:r w:rsidR="00A961DF" w:rsidRPr="00B171FD">
        <w:rPr>
          <w:sz w:val="28"/>
          <w:szCs w:val="28"/>
        </w:rPr>
        <w:t>Дальненского</w:t>
      </w:r>
      <w:proofErr w:type="spellEnd"/>
      <w:r w:rsidR="00A961DF" w:rsidRPr="00B171FD">
        <w:rPr>
          <w:sz w:val="28"/>
          <w:szCs w:val="28"/>
        </w:rPr>
        <w:t xml:space="preserve"> сельского </w:t>
      </w:r>
      <w:r w:rsidRPr="00B171FD">
        <w:rPr>
          <w:sz w:val="28"/>
          <w:szCs w:val="28"/>
        </w:rPr>
        <w:t>поселения;</w:t>
      </w:r>
    </w:p>
    <w:p w:rsidR="003060AE" w:rsidRPr="00B171FD" w:rsidRDefault="00543F17">
      <w:pPr>
        <w:pStyle w:val="18"/>
        <w:ind w:firstLine="706"/>
        <w:jc w:val="both"/>
        <w:rPr>
          <w:sz w:val="28"/>
          <w:szCs w:val="28"/>
        </w:rPr>
      </w:pPr>
      <w:r w:rsidRPr="00B171FD">
        <w:rPr>
          <w:sz w:val="28"/>
          <w:szCs w:val="28"/>
        </w:rPr>
        <w:t xml:space="preserve">  - земельных участков, предназначенных под застройку жилыми, общественными,  производственными, складскими и дачными зданиями и сооружениями;</w:t>
      </w:r>
    </w:p>
    <w:p w:rsidR="003060AE" w:rsidRPr="00B171FD" w:rsidRDefault="00543F17">
      <w:pPr>
        <w:pStyle w:val="18"/>
        <w:ind w:firstLine="706"/>
        <w:jc w:val="both"/>
        <w:rPr>
          <w:sz w:val="28"/>
          <w:szCs w:val="28"/>
        </w:rPr>
      </w:pPr>
      <w:r w:rsidRPr="00B171FD">
        <w:rPr>
          <w:sz w:val="28"/>
          <w:szCs w:val="28"/>
        </w:rPr>
        <w:t>- домовладений;</w:t>
      </w:r>
    </w:p>
    <w:p w:rsidR="003060AE" w:rsidRPr="00B171FD" w:rsidRDefault="00543F17">
      <w:pPr>
        <w:pStyle w:val="18"/>
        <w:ind w:firstLine="706"/>
        <w:jc w:val="both"/>
        <w:rPr>
          <w:sz w:val="28"/>
          <w:szCs w:val="28"/>
        </w:rPr>
      </w:pPr>
      <w:r w:rsidRPr="00B171FD">
        <w:rPr>
          <w:sz w:val="28"/>
          <w:szCs w:val="28"/>
        </w:rPr>
        <w:t>- гаражей;</w:t>
      </w:r>
    </w:p>
    <w:p w:rsidR="003060AE" w:rsidRPr="00B171FD" w:rsidRDefault="00543F17">
      <w:pPr>
        <w:pStyle w:val="18"/>
        <w:ind w:firstLine="706"/>
        <w:jc w:val="both"/>
        <w:rPr>
          <w:sz w:val="28"/>
          <w:szCs w:val="28"/>
        </w:rPr>
      </w:pPr>
      <w:r w:rsidRPr="00B171FD">
        <w:rPr>
          <w:sz w:val="28"/>
          <w:szCs w:val="28"/>
        </w:rPr>
        <w:t>- отдельно стоящих жилых, общественных, производственных, складских зданий и сооружений, принадлежащих разным лицам на праве собственности;</w:t>
      </w:r>
    </w:p>
    <w:p w:rsidR="003060AE" w:rsidRPr="00B171FD" w:rsidRDefault="00543F17">
      <w:pPr>
        <w:pStyle w:val="18"/>
        <w:ind w:firstLine="706"/>
        <w:jc w:val="both"/>
        <w:rPr>
          <w:sz w:val="28"/>
          <w:szCs w:val="28"/>
        </w:rPr>
      </w:pPr>
      <w:r w:rsidRPr="00B171FD">
        <w:rPr>
          <w:sz w:val="28"/>
          <w:szCs w:val="28"/>
        </w:rPr>
        <w:t>- оперативного управления или хозяйственного ведения по отношению к земельному участку.</w:t>
      </w:r>
    </w:p>
    <w:p w:rsidR="003060AE" w:rsidRPr="00B171FD" w:rsidRDefault="00543F17">
      <w:pPr>
        <w:pStyle w:val="18"/>
        <w:ind w:firstLine="706"/>
        <w:jc w:val="both"/>
        <w:rPr>
          <w:sz w:val="28"/>
          <w:szCs w:val="28"/>
        </w:rPr>
      </w:pPr>
      <w:r w:rsidRPr="00B171FD">
        <w:rPr>
          <w:sz w:val="28"/>
          <w:szCs w:val="28"/>
        </w:rPr>
        <w:t>1.3. Требования к порядку информирования о предоставлении муниципальной услуги.</w:t>
      </w:r>
    </w:p>
    <w:p w:rsidR="00A60E9D" w:rsidRPr="00B171FD" w:rsidRDefault="00A708C1" w:rsidP="00A708C1">
      <w:pPr>
        <w:ind w:firstLine="567"/>
        <w:jc w:val="both"/>
        <w:rPr>
          <w:sz w:val="28"/>
          <w:szCs w:val="28"/>
        </w:rPr>
      </w:pPr>
      <w:r w:rsidRPr="00B171FD">
        <w:rPr>
          <w:sz w:val="28"/>
          <w:szCs w:val="28"/>
        </w:rPr>
        <w:t xml:space="preserve">1.3.1. Информация о месте нахождения, справочных телефонах, адресах электронной почты, официальных сайтов и графике работы </w:t>
      </w:r>
      <w:proofErr w:type="gramStart"/>
      <w:r w:rsidRPr="00B171FD">
        <w:rPr>
          <w:sz w:val="28"/>
          <w:szCs w:val="28"/>
        </w:rPr>
        <w:t>муниципальных органов,  предоставляющих муниципальную услугу размещена</w:t>
      </w:r>
      <w:proofErr w:type="gramEnd"/>
      <w:r w:rsidRPr="00B171FD">
        <w:rPr>
          <w:sz w:val="28"/>
          <w:szCs w:val="28"/>
        </w:rPr>
        <w:t xml:space="preserve"> </w:t>
      </w:r>
    </w:p>
    <w:p w:rsidR="00A60E9D" w:rsidRPr="00B171FD" w:rsidRDefault="00A60E9D" w:rsidP="00A708C1">
      <w:pPr>
        <w:ind w:firstLine="567"/>
        <w:jc w:val="both"/>
        <w:rPr>
          <w:sz w:val="28"/>
          <w:szCs w:val="28"/>
        </w:rPr>
      </w:pPr>
      <w:r w:rsidRPr="00B171FD">
        <w:rPr>
          <w:sz w:val="28"/>
          <w:szCs w:val="28"/>
        </w:rPr>
        <w:t xml:space="preserve">- </w:t>
      </w:r>
      <w:r w:rsidR="00A708C1" w:rsidRPr="00B171FD">
        <w:rPr>
          <w:sz w:val="28"/>
          <w:szCs w:val="28"/>
        </w:rPr>
        <w:t>в приложении № 1 к настояще</w:t>
      </w:r>
      <w:r w:rsidRPr="00B171FD">
        <w:rPr>
          <w:sz w:val="28"/>
          <w:szCs w:val="28"/>
        </w:rPr>
        <w:t>му административному регламенту;</w:t>
      </w:r>
    </w:p>
    <w:p w:rsidR="00A60E9D" w:rsidRPr="00B171FD" w:rsidRDefault="00A60E9D" w:rsidP="00A708C1">
      <w:pPr>
        <w:ind w:firstLine="567"/>
        <w:jc w:val="both"/>
        <w:rPr>
          <w:sz w:val="28"/>
          <w:szCs w:val="28"/>
        </w:rPr>
      </w:pPr>
      <w:r w:rsidRPr="00B171FD">
        <w:rPr>
          <w:sz w:val="28"/>
          <w:szCs w:val="28"/>
        </w:rPr>
        <w:t>-</w:t>
      </w:r>
      <w:r w:rsidR="00A708C1" w:rsidRPr="00B171FD">
        <w:rPr>
          <w:sz w:val="28"/>
          <w:szCs w:val="28"/>
        </w:rPr>
        <w:t xml:space="preserve"> на официальном сайте Администрации </w:t>
      </w:r>
      <w:proofErr w:type="spellStart"/>
      <w:r w:rsidR="00A708C1" w:rsidRPr="00B171FD">
        <w:rPr>
          <w:sz w:val="28"/>
          <w:szCs w:val="28"/>
        </w:rPr>
        <w:t>Дальненского</w:t>
      </w:r>
      <w:proofErr w:type="spellEnd"/>
      <w:r w:rsidR="00A708C1" w:rsidRPr="00B171FD">
        <w:rPr>
          <w:sz w:val="28"/>
          <w:szCs w:val="28"/>
        </w:rPr>
        <w:t xml:space="preserve"> сельского поселения Пролетарского района, </w:t>
      </w:r>
      <w:hyperlink r:id="rId6" w:history="1">
        <w:r w:rsidR="00A708C1" w:rsidRPr="00B171FD">
          <w:rPr>
            <w:rStyle w:val="a6"/>
            <w:color w:val="auto"/>
            <w:sz w:val="28"/>
            <w:szCs w:val="28"/>
          </w:rPr>
          <w:t>http://admdal.proletarsk.donland.ru</w:t>
        </w:r>
      </w:hyperlink>
      <w:r w:rsidRPr="00B171FD">
        <w:rPr>
          <w:sz w:val="28"/>
          <w:szCs w:val="28"/>
        </w:rPr>
        <w:t>;</w:t>
      </w:r>
    </w:p>
    <w:p w:rsidR="00A60E9D" w:rsidRPr="00B171FD" w:rsidRDefault="00A60E9D" w:rsidP="00A708C1">
      <w:pPr>
        <w:ind w:firstLine="567"/>
        <w:jc w:val="both"/>
        <w:rPr>
          <w:sz w:val="28"/>
          <w:szCs w:val="28"/>
        </w:rPr>
      </w:pPr>
      <w:r w:rsidRPr="00B171FD">
        <w:rPr>
          <w:sz w:val="28"/>
          <w:szCs w:val="28"/>
        </w:rPr>
        <w:t xml:space="preserve">- </w:t>
      </w:r>
      <w:r w:rsidR="00A708C1" w:rsidRPr="00B171FD">
        <w:rPr>
          <w:sz w:val="28"/>
          <w:szCs w:val="28"/>
        </w:rPr>
        <w:t>в Федеральной государственной информационной системе «Единый портал государственных и муниципальных услуг (функций)» (</w:t>
      </w:r>
      <w:hyperlink r:id="rId7" w:history="1">
        <w:r w:rsidRPr="00B171FD">
          <w:rPr>
            <w:rStyle w:val="a6"/>
            <w:color w:val="auto"/>
            <w:sz w:val="28"/>
            <w:szCs w:val="28"/>
            <w:lang w:val="en-US"/>
          </w:rPr>
          <w:t>http</w:t>
        </w:r>
        <w:r w:rsidRPr="00B171FD">
          <w:rPr>
            <w:rStyle w:val="a6"/>
            <w:color w:val="auto"/>
            <w:sz w:val="28"/>
            <w:szCs w:val="28"/>
          </w:rPr>
          <w:t>://</w:t>
        </w:r>
        <w:r w:rsidRPr="00B171FD">
          <w:rPr>
            <w:rStyle w:val="a6"/>
            <w:color w:val="auto"/>
            <w:sz w:val="28"/>
            <w:szCs w:val="28"/>
            <w:lang w:val="en-US"/>
          </w:rPr>
          <w:t>www</w:t>
        </w:r>
        <w:r w:rsidRPr="00B171FD">
          <w:rPr>
            <w:rStyle w:val="a6"/>
            <w:color w:val="auto"/>
            <w:sz w:val="28"/>
            <w:szCs w:val="28"/>
          </w:rPr>
          <w:t>.</w:t>
        </w:r>
        <w:proofErr w:type="spellStart"/>
        <w:r w:rsidRPr="00B171FD">
          <w:rPr>
            <w:rStyle w:val="a6"/>
            <w:color w:val="auto"/>
            <w:sz w:val="28"/>
            <w:szCs w:val="28"/>
            <w:lang w:val="en-US"/>
          </w:rPr>
          <w:t>gosuslugi</w:t>
        </w:r>
        <w:proofErr w:type="spellEnd"/>
        <w:r w:rsidRPr="00B171FD">
          <w:rPr>
            <w:rStyle w:val="a6"/>
            <w:color w:val="auto"/>
            <w:sz w:val="28"/>
            <w:szCs w:val="28"/>
          </w:rPr>
          <w:t>.</w:t>
        </w:r>
        <w:proofErr w:type="spellStart"/>
        <w:r w:rsidRPr="00B171FD">
          <w:rPr>
            <w:rStyle w:val="a6"/>
            <w:color w:val="auto"/>
            <w:sz w:val="28"/>
            <w:szCs w:val="28"/>
            <w:lang w:val="en-US"/>
          </w:rPr>
          <w:t>ru</w:t>
        </w:r>
        <w:proofErr w:type="spellEnd"/>
      </w:hyperlink>
      <w:r w:rsidR="00A708C1" w:rsidRPr="00B171FD">
        <w:rPr>
          <w:sz w:val="28"/>
          <w:szCs w:val="28"/>
        </w:rPr>
        <w:t>)</w:t>
      </w:r>
      <w:r w:rsidRPr="00B171FD">
        <w:rPr>
          <w:sz w:val="28"/>
          <w:szCs w:val="28"/>
        </w:rPr>
        <w:t>;</w:t>
      </w:r>
    </w:p>
    <w:p w:rsidR="00A708C1" w:rsidRPr="00B171FD" w:rsidRDefault="00A60E9D" w:rsidP="00A708C1">
      <w:pPr>
        <w:ind w:firstLine="567"/>
        <w:jc w:val="both"/>
        <w:rPr>
          <w:sz w:val="28"/>
          <w:szCs w:val="28"/>
        </w:rPr>
      </w:pPr>
      <w:r w:rsidRPr="00B171FD">
        <w:rPr>
          <w:sz w:val="28"/>
          <w:szCs w:val="28"/>
        </w:rPr>
        <w:lastRenderedPageBreak/>
        <w:t xml:space="preserve">- </w:t>
      </w:r>
      <w:r w:rsidR="00A708C1" w:rsidRPr="00B171FD">
        <w:rPr>
          <w:sz w:val="28"/>
          <w:szCs w:val="28"/>
        </w:rPr>
        <w:t>региональной государственной информационной системе «Портал государственных и муниципальных услуг Ростовской области» (</w:t>
      </w:r>
      <w:hyperlink r:id="rId8" w:history="1">
        <w:r w:rsidR="00A708C1" w:rsidRPr="00B171FD">
          <w:rPr>
            <w:rStyle w:val="a6"/>
            <w:color w:val="auto"/>
            <w:sz w:val="28"/>
            <w:szCs w:val="28"/>
            <w:lang w:val="en-US"/>
          </w:rPr>
          <w:t>http</w:t>
        </w:r>
        <w:r w:rsidR="00A708C1" w:rsidRPr="00B171FD">
          <w:rPr>
            <w:rStyle w:val="a6"/>
            <w:color w:val="auto"/>
            <w:sz w:val="28"/>
            <w:szCs w:val="28"/>
          </w:rPr>
          <w:t>://</w:t>
        </w:r>
        <w:r w:rsidR="00A708C1" w:rsidRPr="00B171FD">
          <w:rPr>
            <w:rStyle w:val="a6"/>
            <w:color w:val="auto"/>
            <w:sz w:val="28"/>
            <w:szCs w:val="28"/>
            <w:lang w:val="en-US"/>
          </w:rPr>
          <w:t>www</w:t>
        </w:r>
        <w:r w:rsidR="00A708C1" w:rsidRPr="00B171FD">
          <w:rPr>
            <w:rStyle w:val="a6"/>
            <w:color w:val="auto"/>
            <w:sz w:val="28"/>
            <w:szCs w:val="28"/>
          </w:rPr>
          <w:t>.</w:t>
        </w:r>
        <w:proofErr w:type="spellStart"/>
        <w:r w:rsidR="00A708C1" w:rsidRPr="00B171FD">
          <w:rPr>
            <w:rStyle w:val="a6"/>
            <w:color w:val="auto"/>
            <w:sz w:val="28"/>
            <w:szCs w:val="28"/>
            <w:lang w:val="en-US"/>
          </w:rPr>
          <w:t>pgu</w:t>
        </w:r>
        <w:proofErr w:type="spellEnd"/>
        <w:r w:rsidR="00A708C1" w:rsidRPr="00B171FD">
          <w:rPr>
            <w:rStyle w:val="a6"/>
            <w:color w:val="auto"/>
            <w:sz w:val="28"/>
            <w:szCs w:val="28"/>
          </w:rPr>
          <w:t>.</w:t>
        </w:r>
        <w:proofErr w:type="spellStart"/>
        <w:r w:rsidR="00A708C1" w:rsidRPr="00B171FD">
          <w:rPr>
            <w:rStyle w:val="a6"/>
            <w:color w:val="auto"/>
            <w:sz w:val="28"/>
            <w:szCs w:val="28"/>
            <w:lang w:val="en-US"/>
          </w:rPr>
          <w:t>donland</w:t>
        </w:r>
        <w:proofErr w:type="spellEnd"/>
        <w:r w:rsidR="00A708C1" w:rsidRPr="00B171FD">
          <w:rPr>
            <w:rStyle w:val="a6"/>
            <w:color w:val="auto"/>
            <w:sz w:val="28"/>
            <w:szCs w:val="28"/>
          </w:rPr>
          <w:t>.</w:t>
        </w:r>
        <w:proofErr w:type="spellStart"/>
        <w:r w:rsidR="00A708C1" w:rsidRPr="00B171FD">
          <w:rPr>
            <w:rStyle w:val="a6"/>
            <w:color w:val="auto"/>
            <w:sz w:val="28"/>
            <w:szCs w:val="28"/>
            <w:lang w:val="en-US"/>
          </w:rPr>
          <w:t>ru</w:t>
        </w:r>
        <w:proofErr w:type="spellEnd"/>
      </w:hyperlink>
      <w:r w:rsidR="00A708C1" w:rsidRPr="00B171FD">
        <w:rPr>
          <w:sz w:val="28"/>
          <w:szCs w:val="28"/>
        </w:rPr>
        <w:t>).</w:t>
      </w:r>
    </w:p>
    <w:p w:rsidR="00A708C1" w:rsidRPr="00B171FD" w:rsidRDefault="00A708C1" w:rsidP="00A708C1">
      <w:pPr>
        <w:ind w:firstLine="741"/>
        <w:jc w:val="both"/>
        <w:rPr>
          <w:sz w:val="28"/>
          <w:szCs w:val="28"/>
        </w:rPr>
      </w:pPr>
      <w:r w:rsidRPr="00B171FD">
        <w:rPr>
          <w:sz w:val="28"/>
          <w:szCs w:val="28"/>
        </w:rPr>
        <w:t xml:space="preserve">Круглосуточный телефон – </w:t>
      </w:r>
      <w:proofErr w:type="spellStart"/>
      <w:r w:rsidRPr="00B171FD">
        <w:rPr>
          <w:sz w:val="28"/>
          <w:szCs w:val="28"/>
        </w:rPr>
        <w:t>автоинформатор</w:t>
      </w:r>
      <w:proofErr w:type="spellEnd"/>
      <w:r w:rsidRPr="00B171FD">
        <w:rPr>
          <w:sz w:val="28"/>
          <w:szCs w:val="28"/>
        </w:rPr>
        <w:t xml:space="preserve"> – 88001007010.</w:t>
      </w:r>
    </w:p>
    <w:p w:rsidR="00D12333" w:rsidRPr="00B171FD" w:rsidRDefault="00D12333" w:rsidP="00D12333">
      <w:pPr>
        <w:ind w:firstLine="741"/>
        <w:jc w:val="both"/>
        <w:rPr>
          <w:sz w:val="28"/>
          <w:szCs w:val="28"/>
        </w:rPr>
      </w:pPr>
      <w:r w:rsidRPr="00B171FD">
        <w:rPr>
          <w:sz w:val="28"/>
          <w:szCs w:val="28"/>
        </w:rPr>
        <w:t>1.3.2. Порядок получения заявителями информации по вопросам предоставления муниципальной услуги.</w:t>
      </w:r>
    </w:p>
    <w:p w:rsidR="00D12333" w:rsidRPr="00B171FD" w:rsidRDefault="00D12333" w:rsidP="00D12333">
      <w:pPr>
        <w:autoSpaceDE w:val="0"/>
        <w:autoSpaceDN w:val="0"/>
        <w:adjustRightInd w:val="0"/>
        <w:ind w:firstLine="706"/>
        <w:jc w:val="both"/>
        <w:rPr>
          <w:sz w:val="28"/>
          <w:szCs w:val="28"/>
        </w:rPr>
      </w:pPr>
      <w:r w:rsidRPr="00B171FD">
        <w:rPr>
          <w:sz w:val="28"/>
          <w:szCs w:val="28"/>
        </w:rPr>
        <w:t xml:space="preserve">Для получения информации по вопросам предоставления муниципальной услуги заявители обращаются в   Администрацию </w:t>
      </w:r>
      <w:proofErr w:type="spellStart"/>
      <w:r w:rsidRPr="00B171FD">
        <w:rPr>
          <w:sz w:val="28"/>
          <w:szCs w:val="28"/>
        </w:rPr>
        <w:t>Дальненского</w:t>
      </w:r>
      <w:proofErr w:type="spellEnd"/>
      <w:r w:rsidRPr="00B171FD">
        <w:rPr>
          <w:sz w:val="28"/>
          <w:szCs w:val="28"/>
        </w:rPr>
        <w:t xml:space="preserve"> сельского поселения (далее – Администрация):</w:t>
      </w:r>
    </w:p>
    <w:p w:rsidR="00D12333" w:rsidRPr="00B171FD" w:rsidRDefault="00D12333" w:rsidP="00D12333">
      <w:pPr>
        <w:autoSpaceDE w:val="0"/>
        <w:autoSpaceDN w:val="0"/>
        <w:adjustRightInd w:val="0"/>
        <w:ind w:firstLine="706"/>
        <w:jc w:val="both"/>
        <w:rPr>
          <w:sz w:val="28"/>
          <w:szCs w:val="28"/>
        </w:rPr>
      </w:pPr>
      <w:r w:rsidRPr="00B171FD">
        <w:rPr>
          <w:sz w:val="28"/>
          <w:szCs w:val="28"/>
        </w:rPr>
        <w:t xml:space="preserve"> лично в часы приема: понедельник, вторник, среда, четверг, пятница с 8.00 до 12.00 и с 13.00 до 16.12, суббота - воскресенье выходной;</w:t>
      </w:r>
    </w:p>
    <w:p w:rsidR="00D12333" w:rsidRPr="00B171FD" w:rsidRDefault="00D12333" w:rsidP="00D12333">
      <w:pPr>
        <w:autoSpaceDE w:val="0"/>
        <w:autoSpaceDN w:val="0"/>
        <w:adjustRightInd w:val="0"/>
        <w:ind w:firstLine="706"/>
        <w:jc w:val="both"/>
        <w:rPr>
          <w:sz w:val="28"/>
          <w:szCs w:val="28"/>
        </w:rPr>
      </w:pPr>
      <w:r w:rsidRPr="00B171FD">
        <w:rPr>
          <w:sz w:val="28"/>
          <w:szCs w:val="28"/>
        </w:rPr>
        <w:t>или муниципальное автономное учреждение «Многофункциональный центр предоставления государственных и муниципальных услуг» Пролетарского района Ростовской области (далее - МАУ «МФЦ»):</w:t>
      </w:r>
    </w:p>
    <w:p w:rsidR="00D12333" w:rsidRPr="00B171FD" w:rsidRDefault="00D12333" w:rsidP="00D12333">
      <w:pPr>
        <w:autoSpaceDE w:val="0"/>
        <w:autoSpaceDN w:val="0"/>
        <w:adjustRightInd w:val="0"/>
        <w:ind w:firstLine="706"/>
        <w:jc w:val="both"/>
        <w:rPr>
          <w:sz w:val="28"/>
          <w:szCs w:val="28"/>
        </w:rPr>
      </w:pPr>
      <w:r w:rsidRPr="00B171FD">
        <w:rPr>
          <w:sz w:val="28"/>
          <w:szCs w:val="28"/>
        </w:rPr>
        <w:t>Пн. — Вт.: 08.00 — 17.00</w:t>
      </w:r>
      <w:proofErr w:type="gramStart"/>
      <w:r w:rsidRPr="00B171FD">
        <w:rPr>
          <w:sz w:val="28"/>
          <w:szCs w:val="28"/>
        </w:rPr>
        <w:t xml:space="preserve"> Б</w:t>
      </w:r>
      <w:proofErr w:type="gramEnd"/>
      <w:r w:rsidRPr="00B171FD">
        <w:rPr>
          <w:sz w:val="28"/>
          <w:szCs w:val="28"/>
        </w:rPr>
        <w:t>ез перерыва</w:t>
      </w:r>
    </w:p>
    <w:p w:rsidR="00D12333" w:rsidRPr="00B171FD" w:rsidRDefault="00D12333" w:rsidP="00D12333">
      <w:pPr>
        <w:autoSpaceDE w:val="0"/>
        <w:autoSpaceDN w:val="0"/>
        <w:adjustRightInd w:val="0"/>
        <w:ind w:firstLine="706"/>
        <w:jc w:val="both"/>
        <w:rPr>
          <w:sz w:val="28"/>
          <w:szCs w:val="28"/>
        </w:rPr>
      </w:pPr>
      <w:r w:rsidRPr="00B171FD">
        <w:rPr>
          <w:sz w:val="28"/>
          <w:szCs w:val="28"/>
        </w:rPr>
        <w:t>Ср.: 08.00 — 20.00</w:t>
      </w:r>
      <w:proofErr w:type="gramStart"/>
      <w:r w:rsidRPr="00B171FD">
        <w:rPr>
          <w:sz w:val="28"/>
          <w:szCs w:val="28"/>
        </w:rPr>
        <w:t xml:space="preserve"> Б</w:t>
      </w:r>
      <w:proofErr w:type="gramEnd"/>
      <w:r w:rsidRPr="00B171FD">
        <w:rPr>
          <w:sz w:val="28"/>
          <w:szCs w:val="28"/>
        </w:rPr>
        <w:t>ез перерыва</w:t>
      </w:r>
    </w:p>
    <w:p w:rsidR="00D12333" w:rsidRPr="00B171FD" w:rsidRDefault="00D12333" w:rsidP="00D12333">
      <w:pPr>
        <w:autoSpaceDE w:val="0"/>
        <w:autoSpaceDN w:val="0"/>
        <w:adjustRightInd w:val="0"/>
        <w:ind w:firstLine="706"/>
        <w:jc w:val="both"/>
        <w:rPr>
          <w:sz w:val="28"/>
          <w:szCs w:val="28"/>
        </w:rPr>
      </w:pPr>
      <w:r w:rsidRPr="00B171FD">
        <w:rPr>
          <w:sz w:val="28"/>
          <w:szCs w:val="28"/>
        </w:rPr>
        <w:t>Чт. — Пт.: 08.00 — 17.00</w:t>
      </w:r>
      <w:proofErr w:type="gramStart"/>
      <w:r w:rsidRPr="00B171FD">
        <w:rPr>
          <w:sz w:val="28"/>
          <w:szCs w:val="28"/>
        </w:rPr>
        <w:t xml:space="preserve"> Б</w:t>
      </w:r>
      <w:proofErr w:type="gramEnd"/>
      <w:r w:rsidRPr="00B171FD">
        <w:rPr>
          <w:sz w:val="28"/>
          <w:szCs w:val="28"/>
        </w:rPr>
        <w:t>ез перерыва</w:t>
      </w:r>
    </w:p>
    <w:p w:rsidR="00D12333" w:rsidRPr="00B171FD" w:rsidRDefault="00D12333" w:rsidP="00D12333">
      <w:pPr>
        <w:autoSpaceDE w:val="0"/>
        <w:autoSpaceDN w:val="0"/>
        <w:adjustRightInd w:val="0"/>
        <w:ind w:firstLine="706"/>
        <w:jc w:val="both"/>
        <w:rPr>
          <w:sz w:val="28"/>
          <w:szCs w:val="28"/>
        </w:rPr>
      </w:pPr>
      <w:r w:rsidRPr="00B171FD">
        <w:rPr>
          <w:sz w:val="28"/>
          <w:szCs w:val="28"/>
        </w:rPr>
        <w:t>Сб.: 08.00 — 13.00</w:t>
      </w:r>
      <w:proofErr w:type="gramStart"/>
      <w:r w:rsidRPr="00B171FD">
        <w:rPr>
          <w:sz w:val="28"/>
          <w:szCs w:val="28"/>
        </w:rPr>
        <w:t xml:space="preserve"> Б</w:t>
      </w:r>
      <w:proofErr w:type="gramEnd"/>
      <w:r w:rsidRPr="00B171FD">
        <w:rPr>
          <w:sz w:val="28"/>
          <w:szCs w:val="28"/>
        </w:rPr>
        <w:t>ез перерыва</w:t>
      </w:r>
    </w:p>
    <w:p w:rsidR="00D12333" w:rsidRPr="00B171FD" w:rsidRDefault="00D12333" w:rsidP="00D12333">
      <w:pPr>
        <w:autoSpaceDE w:val="0"/>
        <w:autoSpaceDN w:val="0"/>
        <w:adjustRightInd w:val="0"/>
        <w:ind w:firstLine="706"/>
        <w:jc w:val="both"/>
        <w:rPr>
          <w:sz w:val="28"/>
          <w:szCs w:val="28"/>
        </w:rPr>
      </w:pPr>
      <w:r w:rsidRPr="00B171FD">
        <w:rPr>
          <w:sz w:val="28"/>
          <w:szCs w:val="28"/>
        </w:rPr>
        <w:t xml:space="preserve">Воскресенье — выходной </w:t>
      </w:r>
    </w:p>
    <w:p w:rsidR="00D12333" w:rsidRPr="00B171FD" w:rsidRDefault="00D12333" w:rsidP="00D12333">
      <w:pPr>
        <w:autoSpaceDE w:val="0"/>
        <w:autoSpaceDN w:val="0"/>
        <w:adjustRightInd w:val="0"/>
        <w:ind w:firstLine="706"/>
        <w:jc w:val="both"/>
        <w:rPr>
          <w:sz w:val="28"/>
          <w:szCs w:val="28"/>
        </w:rPr>
      </w:pPr>
      <w:r w:rsidRPr="00B171FD">
        <w:rPr>
          <w:sz w:val="28"/>
          <w:szCs w:val="28"/>
        </w:rPr>
        <w:t>по телефону в соответствии с графиком приема заявителей Администрации или МАУ «МФЦ» (приложение № 2);</w:t>
      </w:r>
    </w:p>
    <w:p w:rsidR="00D12333" w:rsidRPr="00B171FD" w:rsidRDefault="00D12333" w:rsidP="00D12333">
      <w:pPr>
        <w:autoSpaceDE w:val="0"/>
        <w:autoSpaceDN w:val="0"/>
        <w:adjustRightInd w:val="0"/>
        <w:ind w:firstLine="706"/>
        <w:jc w:val="both"/>
        <w:rPr>
          <w:sz w:val="28"/>
          <w:szCs w:val="28"/>
        </w:rPr>
      </w:pPr>
      <w:r w:rsidRPr="00B171FD">
        <w:rPr>
          <w:sz w:val="28"/>
          <w:szCs w:val="28"/>
        </w:rPr>
        <w:t xml:space="preserve">в письменном виде в адрес Администрации или МАУ «МФЦ»; </w:t>
      </w:r>
    </w:p>
    <w:p w:rsidR="00D12333" w:rsidRPr="00B171FD" w:rsidRDefault="00D12333" w:rsidP="00D12333">
      <w:pPr>
        <w:jc w:val="both"/>
        <w:rPr>
          <w:sz w:val="28"/>
          <w:szCs w:val="28"/>
        </w:rPr>
      </w:pPr>
      <w:r w:rsidRPr="00B171FD">
        <w:rPr>
          <w:sz w:val="28"/>
          <w:szCs w:val="28"/>
        </w:rPr>
        <w:t xml:space="preserve">в электронном виде в сети Интернет на официальном сайте Администрации </w:t>
      </w:r>
      <w:proofErr w:type="spellStart"/>
      <w:r w:rsidRPr="00B171FD">
        <w:rPr>
          <w:sz w:val="28"/>
          <w:szCs w:val="28"/>
        </w:rPr>
        <w:t>Дальненского</w:t>
      </w:r>
      <w:proofErr w:type="spellEnd"/>
      <w:r w:rsidRPr="00B171FD">
        <w:rPr>
          <w:sz w:val="28"/>
          <w:szCs w:val="28"/>
        </w:rPr>
        <w:t xml:space="preserve"> сельского поселения Пролетарского района, </w:t>
      </w:r>
      <w:hyperlink r:id="rId9" w:history="1">
        <w:r w:rsidRPr="00B171FD">
          <w:rPr>
            <w:rStyle w:val="a6"/>
            <w:color w:val="auto"/>
            <w:sz w:val="28"/>
            <w:szCs w:val="28"/>
          </w:rPr>
          <w:t>http://admdal.proletarsk.donland.ru</w:t>
        </w:r>
      </w:hyperlink>
      <w:r w:rsidRPr="00B171FD">
        <w:rPr>
          <w:sz w:val="28"/>
        </w:rPr>
        <w:t xml:space="preserve">, на официальном сайте МАУ «МФЦ»: </w:t>
      </w:r>
      <w:hyperlink r:id="rId10" w:history="1">
        <w:r w:rsidRPr="00B171FD">
          <w:rPr>
            <w:rStyle w:val="a6"/>
            <w:color w:val="auto"/>
            <w:sz w:val="28"/>
            <w:szCs w:val="28"/>
          </w:rPr>
          <w:t>www.proletarsk.mfc61.ru</w:t>
        </w:r>
      </w:hyperlink>
      <w:r w:rsidRPr="00B171FD">
        <w:rPr>
          <w:sz w:val="28"/>
        </w:rPr>
        <w:t>.</w:t>
      </w:r>
    </w:p>
    <w:p w:rsidR="00A65178" w:rsidRPr="00B171FD" w:rsidRDefault="00A65178" w:rsidP="00A65178">
      <w:pPr>
        <w:pStyle w:val="ConsPlusTitle"/>
        <w:ind w:firstLine="708"/>
        <w:jc w:val="both"/>
        <w:rPr>
          <w:sz w:val="28"/>
        </w:rPr>
      </w:pPr>
      <w:r w:rsidRPr="00B171FD">
        <w:rPr>
          <w:b w:val="0"/>
          <w:sz w:val="28"/>
          <w:szCs w:val="28"/>
        </w:rPr>
        <w:t>1.3.3. Информирование заявителей по вопросам предоставления муниципальной услуги проводится в двух формах: устное (лично или по телефону) и письменное.</w:t>
      </w:r>
    </w:p>
    <w:p w:rsidR="00A65178" w:rsidRPr="00B171FD" w:rsidRDefault="00A65178" w:rsidP="00A65178">
      <w:pPr>
        <w:autoSpaceDE w:val="0"/>
        <w:autoSpaceDN w:val="0"/>
        <w:adjustRightInd w:val="0"/>
        <w:ind w:firstLine="706"/>
        <w:jc w:val="both"/>
        <w:rPr>
          <w:sz w:val="28"/>
          <w:szCs w:val="28"/>
        </w:rPr>
      </w:pPr>
      <w:r w:rsidRPr="00B171FD">
        <w:rPr>
          <w:sz w:val="28"/>
          <w:szCs w:val="28"/>
        </w:rPr>
        <w:t>В случае устного обращения (лично или по телефону) заявителя за информацией по вопросам предоставления муниципальной услуги сотрудники Администрации или МАУ «МФЦ» осуществляют устное информирование (лично или по телефону) обратившегося за информацией заявителя.</w:t>
      </w:r>
    </w:p>
    <w:p w:rsidR="00A65178" w:rsidRPr="00B171FD" w:rsidRDefault="00A65178" w:rsidP="00A65178">
      <w:pPr>
        <w:ind w:firstLine="741"/>
        <w:jc w:val="both"/>
        <w:rPr>
          <w:sz w:val="28"/>
          <w:szCs w:val="28"/>
          <w:highlight w:val="yellow"/>
        </w:rPr>
      </w:pPr>
      <w:r w:rsidRPr="00B171FD">
        <w:rPr>
          <w:sz w:val="28"/>
          <w:szCs w:val="28"/>
        </w:rPr>
        <w:t>Письменное информирование заявителя осуществляется при получении от него письменного обращения о предоставлении письменной информации по вопросам предоставления муниципальной услуги. Ответ на обращение готовится в течение 30 календарных дней со дня регистрации в Администрации или МАУ «МФЦ» такого обращения.</w:t>
      </w:r>
      <w:r w:rsidRPr="00B171FD">
        <w:rPr>
          <w:sz w:val="28"/>
          <w:szCs w:val="28"/>
          <w:highlight w:val="yellow"/>
        </w:rPr>
        <w:t xml:space="preserve"> </w:t>
      </w:r>
    </w:p>
    <w:p w:rsidR="00A65178" w:rsidRPr="00B171FD" w:rsidRDefault="00A65178" w:rsidP="00A65178">
      <w:pPr>
        <w:autoSpaceDE w:val="0"/>
        <w:autoSpaceDN w:val="0"/>
        <w:adjustRightInd w:val="0"/>
        <w:ind w:firstLine="706"/>
        <w:jc w:val="both"/>
        <w:rPr>
          <w:sz w:val="28"/>
          <w:szCs w:val="28"/>
        </w:rPr>
      </w:pPr>
      <w:r w:rsidRPr="00B171FD">
        <w:rPr>
          <w:sz w:val="28"/>
          <w:szCs w:val="28"/>
        </w:rPr>
        <w:t>Письменный ответ на обращение должен содержать фамилию и номер телефона исполнителя и направляться по почтовому адресу, указанному в обращении.</w:t>
      </w:r>
    </w:p>
    <w:p w:rsidR="003060AE" w:rsidRPr="00B171FD" w:rsidRDefault="00543F17">
      <w:pPr>
        <w:ind w:firstLine="708"/>
        <w:jc w:val="both"/>
        <w:rPr>
          <w:sz w:val="28"/>
          <w:szCs w:val="28"/>
        </w:rPr>
      </w:pPr>
      <w:r w:rsidRPr="00B171FD">
        <w:rPr>
          <w:sz w:val="28"/>
          <w:szCs w:val="28"/>
        </w:rPr>
        <w:t>1.3.4. По телефону предоставляется следующая информация:</w:t>
      </w:r>
    </w:p>
    <w:p w:rsidR="003060AE" w:rsidRPr="00B171FD" w:rsidRDefault="00543F17">
      <w:pPr>
        <w:ind w:firstLine="708"/>
        <w:jc w:val="both"/>
        <w:rPr>
          <w:sz w:val="28"/>
          <w:szCs w:val="28"/>
        </w:rPr>
      </w:pPr>
      <w:r w:rsidRPr="00B171FD">
        <w:rPr>
          <w:sz w:val="28"/>
          <w:szCs w:val="28"/>
        </w:rPr>
        <w:t>- конт</w:t>
      </w:r>
      <w:r w:rsidR="006E3F63" w:rsidRPr="00B171FD">
        <w:rPr>
          <w:sz w:val="28"/>
          <w:szCs w:val="28"/>
        </w:rPr>
        <w:t xml:space="preserve">актные телефоны специалистов Администрации </w:t>
      </w:r>
      <w:proofErr w:type="spellStart"/>
      <w:r w:rsidR="006E3F63" w:rsidRPr="00B171FD">
        <w:rPr>
          <w:sz w:val="28"/>
          <w:szCs w:val="28"/>
        </w:rPr>
        <w:t>Дальненского</w:t>
      </w:r>
      <w:proofErr w:type="spellEnd"/>
      <w:r w:rsidR="006E3F63" w:rsidRPr="00B171FD">
        <w:rPr>
          <w:sz w:val="28"/>
          <w:szCs w:val="28"/>
        </w:rPr>
        <w:t xml:space="preserve"> сельского поселения или МАУ «МФЦ»</w:t>
      </w:r>
      <w:r w:rsidRPr="00B171FD">
        <w:rPr>
          <w:sz w:val="28"/>
          <w:szCs w:val="28"/>
        </w:rPr>
        <w:t>;</w:t>
      </w:r>
    </w:p>
    <w:p w:rsidR="003060AE" w:rsidRPr="00B171FD" w:rsidRDefault="00543F17">
      <w:pPr>
        <w:ind w:firstLine="708"/>
        <w:jc w:val="both"/>
        <w:rPr>
          <w:sz w:val="28"/>
          <w:szCs w:val="28"/>
        </w:rPr>
      </w:pPr>
      <w:r w:rsidRPr="00B171FD">
        <w:rPr>
          <w:sz w:val="28"/>
          <w:szCs w:val="28"/>
        </w:rPr>
        <w:t>- график приема  заявителей;</w:t>
      </w:r>
    </w:p>
    <w:p w:rsidR="003060AE" w:rsidRPr="00B171FD" w:rsidRDefault="00543F17">
      <w:pPr>
        <w:ind w:firstLine="708"/>
        <w:jc w:val="both"/>
        <w:rPr>
          <w:sz w:val="28"/>
          <w:szCs w:val="28"/>
        </w:rPr>
      </w:pPr>
      <w:r w:rsidRPr="00B171FD">
        <w:rPr>
          <w:sz w:val="28"/>
          <w:szCs w:val="28"/>
        </w:rPr>
        <w:t>- почтовые адреса  для направления письменных обращений;</w:t>
      </w:r>
    </w:p>
    <w:p w:rsidR="003060AE" w:rsidRPr="00B171FD" w:rsidRDefault="00543F17">
      <w:pPr>
        <w:ind w:firstLine="708"/>
        <w:jc w:val="both"/>
        <w:rPr>
          <w:sz w:val="28"/>
          <w:szCs w:val="28"/>
        </w:rPr>
      </w:pPr>
      <w:r w:rsidRPr="00B171FD">
        <w:rPr>
          <w:sz w:val="28"/>
          <w:szCs w:val="28"/>
        </w:rPr>
        <w:t>- информация по вопросам  предоставления муниципальной услуги.</w:t>
      </w:r>
    </w:p>
    <w:p w:rsidR="003060AE" w:rsidRPr="00B171FD" w:rsidRDefault="00543F17">
      <w:pPr>
        <w:pStyle w:val="ac"/>
        <w:tabs>
          <w:tab w:val="left" w:pos="0"/>
        </w:tabs>
        <w:ind w:left="0" w:firstLine="720"/>
        <w:jc w:val="both"/>
        <w:rPr>
          <w:sz w:val="28"/>
          <w:szCs w:val="28"/>
        </w:rPr>
      </w:pPr>
      <w:r w:rsidRPr="00B171FD">
        <w:rPr>
          <w:sz w:val="28"/>
          <w:szCs w:val="28"/>
        </w:rPr>
        <w:lastRenderedPageBreak/>
        <w:t>При ответах на телефонные звонки и</w:t>
      </w:r>
      <w:r w:rsidR="006E3F63" w:rsidRPr="00B171FD">
        <w:rPr>
          <w:sz w:val="28"/>
          <w:szCs w:val="28"/>
        </w:rPr>
        <w:t xml:space="preserve"> устные обращения специалист Администрации </w:t>
      </w:r>
      <w:proofErr w:type="spellStart"/>
      <w:r w:rsidR="006E3F63" w:rsidRPr="00B171FD">
        <w:rPr>
          <w:sz w:val="28"/>
          <w:szCs w:val="28"/>
        </w:rPr>
        <w:t>Дальненского</w:t>
      </w:r>
      <w:proofErr w:type="spellEnd"/>
      <w:r w:rsidR="006E3F63" w:rsidRPr="00B171FD">
        <w:rPr>
          <w:sz w:val="28"/>
          <w:szCs w:val="28"/>
        </w:rPr>
        <w:t xml:space="preserve"> сельского поселения </w:t>
      </w:r>
      <w:proofErr w:type="gramStart"/>
      <w:r w:rsidR="006E3F63" w:rsidRPr="00B171FD">
        <w:rPr>
          <w:sz w:val="28"/>
          <w:szCs w:val="28"/>
        </w:rPr>
        <w:t xml:space="preserve">( </w:t>
      </w:r>
      <w:proofErr w:type="gramEnd"/>
      <w:r w:rsidR="006E3F63" w:rsidRPr="00B171FD">
        <w:rPr>
          <w:sz w:val="28"/>
          <w:szCs w:val="28"/>
        </w:rPr>
        <w:t>Далее специалист)</w:t>
      </w:r>
      <w:r w:rsidRPr="00B171FD">
        <w:rPr>
          <w:sz w:val="28"/>
          <w:szCs w:val="28"/>
        </w:rPr>
        <w:t xml:space="preserve">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субъект, фамилии, имени, отчестве и должности работника, принявшего телефонный звонок. Время разговора рекомендуется не более 10 минут.</w:t>
      </w:r>
    </w:p>
    <w:p w:rsidR="003060AE" w:rsidRPr="00B171FD" w:rsidRDefault="00543F17">
      <w:pPr>
        <w:jc w:val="both"/>
        <w:rPr>
          <w:sz w:val="28"/>
          <w:szCs w:val="28"/>
        </w:rPr>
      </w:pPr>
      <w:r w:rsidRPr="00B171FD">
        <w:rPr>
          <w:sz w:val="28"/>
          <w:szCs w:val="28"/>
        </w:rPr>
        <w:tab/>
        <w:t>При информировании посред</w:t>
      </w:r>
      <w:r w:rsidR="006E3F63" w:rsidRPr="00B171FD">
        <w:rPr>
          <w:sz w:val="28"/>
          <w:szCs w:val="28"/>
        </w:rPr>
        <w:t xml:space="preserve">ством личного обращения специалист </w:t>
      </w:r>
      <w:r w:rsidRPr="00B171FD">
        <w:rPr>
          <w:sz w:val="28"/>
          <w:szCs w:val="28"/>
        </w:rPr>
        <w:t xml:space="preserve"> обязан принять заинтересованное лицо в со</w:t>
      </w:r>
      <w:r w:rsidR="006E3F63" w:rsidRPr="00B171FD">
        <w:rPr>
          <w:sz w:val="28"/>
          <w:szCs w:val="28"/>
        </w:rPr>
        <w:t xml:space="preserve">ответствии с графиком работы Администрации </w:t>
      </w:r>
      <w:proofErr w:type="spellStart"/>
      <w:r w:rsidR="006E3F63" w:rsidRPr="00B171FD">
        <w:rPr>
          <w:sz w:val="28"/>
          <w:szCs w:val="28"/>
        </w:rPr>
        <w:t>Дальненского</w:t>
      </w:r>
      <w:proofErr w:type="spellEnd"/>
      <w:r w:rsidR="006E3F63" w:rsidRPr="00B171FD">
        <w:rPr>
          <w:sz w:val="28"/>
          <w:szCs w:val="28"/>
        </w:rPr>
        <w:t xml:space="preserve"> сельского поселения</w:t>
      </w:r>
      <w:r w:rsidRPr="00B171FD">
        <w:rPr>
          <w:sz w:val="28"/>
          <w:szCs w:val="28"/>
        </w:rPr>
        <w:t>.</w:t>
      </w:r>
    </w:p>
    <w:p w:rsidR="003060AE" w:rsidRPr="00B171FD" w:rsidRDefault="006E3F63">
      <w:pPr>
        <w:ind w:firstLine="720"/>
        <w:jc w:val="both"/>
        <w:rPr>
          <w:sz w:val="28"/>
          <w:szCs w:val="28"/>
        </w:rPr>
      </w:pPr>
      <w:r w:rsidRPr="00B171FD">
        <w:rPr>
          <w:sz w:val="28"/>
          <w:szCs w:val="28"/>
        </w:rPr>
        <w:t xml:space="preserve">Прием заявителей </w:t>
      </w:r>
      <w:r w:rsidR="00543F17" w:rsidRPr="00B171FD">
        <w:rPr>
          <w:sz w:val="28"/>
          <w:szCs w:val="28"/>
        </w:rPr>
        <w:t xml:space="preserve"> ведется без предварительной записи в порядке очереди.</w:t>
      </w:r>
    </w:p>
    <w:p w:rsidR="003060AE" w:rsidRPr="00B171FD" w:rsidRDefault="00543F17">
      <w:pPr>
        <w:ind w:firstLine="720"/>
        <w:jc w:val="both"/>
        <w:rPr>
          <w:sz w:val="28"/>
          <w:szCs w:val="28"/>
        </w:rPr>
      </w:pPr>
      <w:r w:rsidRPr="00B171FD">
        <w:rPr>
          <w:sz w:val="28"/>
          <w:szCs w:val="28"/>
        </w:rPr>
        <w:t>При информировании по письменным запросам ответ в простой, четкой и понятной форме с указанием фамилии, имени, отчества, номера телефона исполнителя направляется в виде почтового отправления на адрес заинтересованного лица, в срок, не превышающий 30 дней со дня регистрации обращения.</w:t>
      </w:r>
    </w:p>
    <w:p w:rsidR="003060AE" w:rsidRPr="00B171FD" w:rsidRDefault="006E3F63">
      <w:pPr>
        <w:ind w:firstLine="708"/>
        <w:jc w:val="both"/>
        <w:rPr>
          <w:sz w:val="28"/>
          <w:szCs w:val="28"/>
        </w:rPr>
      </w:pPr>
      <w:r w:rsidRPr="00B171FD">
        <w:rPr>
          <w:sz w:val="28"/>
          <w:szCs w:val="28"/>
        </w:rPr>
        <w:t xml:space="preserve">Заявители, обратившиеся </w:t>
      </w:r>
      <w:r w:rsidR="00543F17" w:rsidRPr="00B171FD">
        <w:rPr>
          <w:sz w:val="28"/>
          <w:szCs w:val="28"/>
        </w:rPr>
        <w:t xml:space="preserve"> для получения муниципальной услуги, в обязательном порядке информируются специалистами:</w:t>
      </w:r>
    </w:p>
    <w:p w:rsidR="003060AE" w:rsidRPr="00B171FD" w:rsidRDefault="00543F17">
      <w:pPr>
        <w:ind w:firstLine="708"/>
        <w:jc w:val="both"/>
        <w:rPr>
          <w:sz w:val="28"/>
          <w:szCs w:val="28"/>
        </w:rPr>
      </w:pPr>
      <w:r w:rsidRPr="00B171FD">
        <w:rPr>
          <w:sz w:val="28"/>
          <w:szCs w:val="28"/>
        </w:rPr>
        <w:t>- о порядке рассмотрения запроса;</w:t>
      </w:r>
    </w:p>
    <w:p w:rsidR="003060AE" w:rsidRPr="00B171FD" w:rsidRDefault="00543F17">
      <w:pPr>
        <w:ind w:left="708"/>
        <w:jc w:val="both"/>
        <w:rPr>
          <w:sz w:val="28"/>
          <w:szCs w:val="28"/>
        </w:rPr>
      </w:pPr>
      <w:r w:rsidRPr="00B171FD">
        <w:rPr>
          <w:sz w:val="28"/>
          <w:szCs w:val="28"/>
        </w:rPr>
        <w:t>- о перечне документов, необходимых для получения муниципальной   услуги;</w:t>
      </w:r>
    </w:p>
    <w:p w:rsidR="003060AE" w:rsidRPr="00B171FD" w:rsidRDefault="00543F17">
      <w:pPr>
        <w:ind w:firstLine="708"/>
        <w:jc w:val="both"/>
        <w:rPr>
          <w:sz w:val="28"/>
          <w:szCs w:val="28"/>
        </w:rPr>
      </w:pPr>
      <w:r w:rsidRPr="00B171FD">
        <w:rPr>
          <w:sz w:val="28"/>
          <w:szCs w:val="28"/>
        </w:rPr>
        <w:t>- об условиях отказа в предоставлении муниципальной услуги;</w:t>
      </w:r>
    </w:p>
    <w:p w:rsidR="003060AE" w:rsidRPr="00B171FD" w:rsidRDefault="00543F17">
      <w:pPr>
        <w:ind w:firstLine="708"/>
        <w:jc w:val="both"/>
        <w:rPr>
          <w:sz w:val="28"/>
          <w:szCs w:val="28"/>
        </w:rPr>
      </w:pPr>
      <w:r w:rsidRPr="00B171FD">
        <w:rPr>
          <w:sz w:val="28"/>
          <w:szCs w:val="28"/>
        </w:rPr>
        <w:t>- о сроках  и порядке получения результата  муниципальной услуги.</w:t>
      </w:r>
    </w:p>
    <w:p w:rsidR="003060AE" w:rsidRPr="00B171FD" w:rsidRDefault="00543F17">
      <w:pPr>
        <w:ind w:firstLine="708"/>
        <w:jc w:val="both"/>
        <w:rPr>
          <w:sz w:val="28"/>
          <w:szCs w:val="28"/>
        </w:rPr>
      </w:pPr>
      <w:r w:rsidRPr="00B171FD">
        <w:rPr>
          <w:sz w:val="28"/>
          <w:szCs w:val="28"/>
        </w:rPr>
        <w:t>Информирование получателей муниципальной услуги о порядке предоставления муниципальной услуги по электронной почте по возможности осуществляется в режиме реального времени или не позднее пяти дней с момента получения сообщения.</w:t>
      </w:r>
    </w:p>
    <w:p w:rsidR="00EF1705" w:rsidRPr="00B171FD" w:rsidRDefault="00543F17" w:rsidP="00EF1705">
      <w:pPr>
        <w:ind w:firstLine="567"/>
        <w:jc w:val="both"/>
        <w:rPr>
          <w:sz w:val="28"/>
          <w:szCs w:val="28"/>
        </w:rPr>
      </w:pPr>
      <w:r w:rsidRPr="00B171FD">
        <w:rPr>
          <w:sz w:val="28"/>
          <w:szCs w:val="28"/>
        </w:rPr>
        <w:t xml:space="preserve">1.3.5. </w:t>
      </w:r>
      <w:r w:rsidR="00EF1705" w:rsidRPr="00B171FD">
        <w:rPr>
          <w:sz w:val="28"/>
          <w:szCs w:val="28"/>
        </w:rPr>
        <w:t xml:space="preserve">На официальном сайте Администрации </w:t>
      </w:r>
      <w:proofErr w:type="spellStart"/>
      <w:r w:rsidR="00EF1705" w:rsidRPr="00B171FD">
        <w:rPr>
          <w:sz w:val="28"/>
          <w:szCs w:val="28"/>
        </w:rPr>
        <w:t>Дальненского</w:t>
      </w:r>
      <w:proofErr w:type="spellEnd"/>
      <w:r w:rsidR="00EF1705" w:rsidRPr="00B171FD">
        <w:rPr>
          <w:sz w:val="28"/>
          <w:szCs w:val="28"/>
        </w:rPr>
        <w:t xml:space="preserve"> сельского поселения Пролетарского района, </w:t>
      </w:r>
      <w:hyperlink r:id="rId11" w:history="1">
        <w:r w:rsidR="00EF1705" w:rsidRPr="00B171FD">
          <w:rPr>
            <w:rStyle w:val="a6"/>
            <w:color w:val="auto"/>
            <w:sz w:val="28"/>
            <w:szCs w:val="28"/>
          </w:rPr>
          <w:t>http://admdal.proletarsk.donland.ru</w:t>
        </w:r>
      </w:hyperlink>
      <w:r w:rsidR="00EF1705" w:rsidRPr="00B171FD">
        <w:rPr>
          <w:sz w:val="28"/>
        </w:rPr>
        <w:t xml:space="preserve">, размещается следующая информация: </w:t>
      </w:r>
    </w:p>
    <w:p w:rsidR="00EF1705" w:rsidRPr="00B171FD" w:rsidRDefault="00EF1705" w:rsidP="00EF1705">
      <w:pPr>
        <w:ind w:firstLine="720"/>
        <w:jc w:val="both"/>
        <w:rPr>
          <w:sz w:val="28"/>
        </w:rPr>
      </w:pPr>
      <w:r w:rsidRPr="00B171FD">
        <w:rPr>
          <w:sz w:val="28"/>
        </w:rPr>
        <w:t>- стандарт предоставления муниципальной услуги, изложенный в приложении № 3 к настоящему административному регламенту;</w:t>
      </w:r>
    </w:p>
    <w:p w:rsidR="003060AE" w:rsidRPr="00B171FD" w:rsidRDefault="00543F17">
      <w:pPr>
        <w:ind w:firstLine="708"/>
        <w:jc w:val="both"/>
        <w:rPr>
          <w:sz w:val="28"/>
          <w:szCs w:val="28"/>
        </w:rPr>
      </w:pPr>
      <w:r w:rsidRPr="00B171FD">
        <w:rPr>
          <w:sz w:val="28"/>
          <w:szCs w:val="28"/>
        </w:rPr>
        <w:t>- требова</w:t>
      </w:r>
      <w:r w:rsidR="00EF1705" w:rsidRPr="00B171FD">
        <w:rPr>
          <w:sz w:val="28"/>
          <w:szCs w:val="28"/>
        </w:rPr>
        <w:t xml:space="preserve">ния к поведению специалистов </w:t>
      </w:r>
      <w:r w:rsidRPr="00B171FD">
        <w:rPr>
          <w:sz w:val="28"/>
          <w:szCs w:val="28"/>
        </w:rPr>
        <w:t xml:space="preserve"> в предоставлении муниципальной услуги изложены в приложении №4 к настоящему административному регламенту;</w:t>
      </w:r>
    </w:p>
    <w:p w:rsidR="003060AE" w:rsidRPr="00B171FD" w:rsidRDefault="00543F17">
      <w:pPr>
        <w:ind w:firstLine="708"/>
        <w:jc w:val="both"/>
        <w:rPr>
          <w:sz w:val="28"/>
          <w:szCs w:val="28"/>
        </w:rPr>
      </w:pPr>
      <w:r w:rsidRPr="00B171FD">
        <w:rPr>
          <w:sz w:val="28"/>
          <w:szCs w:val="28"/>
        </w:rPr>
        <w:t>- местонахождение, график приема граждан по вопросам предоставления муниципальной услуги, фамилия, имя, отчество ответственного специалиста, номера телефонов, адреса Интернет-сайтов и электронной почты;</w:t>
      </w:r>
    </w:p>
    <w:p w:rsidR="003060AE" w:rsidRPr="00B171FD" w:rsidRDefault="00543F17">
      <w:pPr>
        <w:ind w:firstLine="708"/>
        <w:jc w:val="both"/>
        <w:rPr>
          <w:sz w:val="28"/>
          <w:szCs w:val="28"/>
        </w:rPr>
      </w:pPr>
      <w:r w:rsidRPr="00B171FD">
        <w:rPr>
          <w:sz w:val="28"/>
          <w:szCs w:val="28"/>
        </w:rPr>
        <w:t>- перечень субъектов, имеющих право на получение муниципальной услуги;</w:t>
      </w:r>
    </w:p>
    <w:p w:rsidR="003060AE" w:rsidRPr="00B171FD" w:rsidRDefault="00543F17">
      <w:pPr>
        <w:ind w:firstLine="708"/>
        <w:jc w:val="both"/>
        <w:rPr>
          <w:sz w:val="28"/>
          <w:szCs w:val="28"/>
        </w:rPr>
      </w:pPr>
      <w:r w:rsidRPr="00B171FD">
        <w:rPr>
          <w:sz w:val="28"/>
          <w:szCs w:val="28"/>
        </w:rPr>
        <w:t>- перечень документов, необходимых для получения муниципальной услуги;</w:t>
      </w:r>
    </w:p>
    <w:p w:rsidR="003060AE" w:rsidRPr="00B171FD" w:rsidRDefault="00543F17">
      <w:pPr>
        <w:ind w:firstLine="708"/>
        <w:jc w:val="both"/>
        <w:rPr>
          <w:sz w:val="28"/>
          <w:szCs w:val="28"/>
        </w:rPr>
      </w:pPr>
      <w:r w:rsidRPr="00B171FD">
        <w:rPr>
          <w:sz w:val="28"/>
          <w:szCs w:val="28"/>
        </w:rPr>
        <w:t>- образец заявления получателей муниципальной услуги (приложение №5);</w:t>
      </w:r>
    </w:p>
    <w:p w:rsidR="003060AE" w:rsidRPr="00B171FD" w:rsidRDefault="00543F17">
      <w:pPr>
        <w:ind w:firstLine="708"/>
        <w:jc w:val="both"/>
        <w:rPr>
          <w:sz w:val="28"/>
          <w:szCs w:val="28"/>
        </w:rPr>
      </w:pPr>
      <w:r w:rsidRPr="00B171FD">
        <w:rPr>
          <w:sz w:val="28"/>
          <w:szCs w:val="28"/>
        </w:rPr>
        <w:t>- процедура предоставления муниципальной услуги (в виде блок-схемы предоставления муниципальной услуги) (приложение №6);</w:t>
      </w:r>
    </w:p>
    <w:p w:rsidR="003060AE" w:rsidRPr="00B171FD" w:rsidRDefault="00543F17">
      <w:pPr>
        <w:ind w:firstLine="708"/>
        <w:jc w:val="both"/>
        <w:rPr>
          <w:sz w:val="28"/>
          <w:szCs w:val="28"/>
        </w:rPr>
      </w:pPr>
      <w:r w:rsidRPr="00B171FD">
        <w:rPr>
          <w:sz w:val="28"/>
          <w:szCs w:val="28"/>
        </w:rPr>
        <w:lastRenderedPageBreak/>
        <w:t>- основания для отказа в предоставлении муниципальной услуги;</w:t>
      </w:r>
    </w:p>
    <w:p w:rsidR="003060AE" w:rsidRPr="00B171FD" w:rsidRDefault="00543F17">
      <w:pPr>
        <w:ind w:firstLine="708"/>
        <w:jc w:val="both"/>
        <w:rPr>
          <w:sz w:val="28"/>
          <w:szCs w:val="28"/>
        </w:rPr>
      </w:pPr>
      <w:r w:rsidRPr="00B171FD">
        <w:rPr>
          <w:sz w:val="28"/>
          <w:szCs w:val="28"/>
        </w:rPr>
        <w:t>- порядок обжалования решения, действия или бездействия должностных лиц  Ад</w:t>
      </w:r>
      <w:r w:rsidR="00DC0C06" w:rsidRPr="00B171FD">
        <w:rPr>
          <w:sz w:val="28"/>
          <w:szCs w:val="28"/>
        </w:rPr>
        <w:t xml:space="preserve">министрации </w:t>
      </w:r>
      <w:proofErr w:type="spellStart"/>
      <w:r w:rsidR="00DC0C06" w:rsidRPr="00B171FD">
        <w:rPr>
          <w:sz w:val="28"/>
          <w:szCs w:val="28"/>
        </w:rPr>
        <w:t>Дальненского</w:t>
      </w:r>
      <w:proofErr w:type="spellEnd"/>
      <w:r w:rsidR="00DC0C06" w:rsidRPr="00B171FD">
        <w:rPr>
          <w:sz w:val="28"/>
          <w:szCs w:val="28"/>
        </w:rPr>
        <w:t xml:space="preserve"> сельского поселения</w:t>
      </w:r>
      <w:r w:rsidRPr="00B171FD">
        <w:rPr>
          <w:sz w:val="28"/>
          <w:szCs w:val="28"/>
        </w:rPr>
        <w:t>, сотрудников МАУ</w:t>
      </w:r>
      <w:r w:rsidR="00DC0C06" w:rsidRPr="00B171FD">
        <w:rPr>
          <w:sz w:val="28"/>
          <w:szCs w:val="28"/>
        </w:rPr>
        <w:t xml:space="preserve"> «МФЦ»</w:t>
      </w:r>
      <w:r w:rsidRPr="00B171FD">
        <w:rPr>
          <w:sz w:val="28"/>
          <w:szCs w:val="28"/>
        </w:rPr>
        <w:t>;</w:t>
      </w:r>
    </w:p>
    <w:p w:rsidR="003060AE" w:rsidRPr="00B171FD" w:rsidRDefault="00543F17">
      <w:pPr>
        <w:ind w:firstLine="708"/>
        <w:jc w:val="both"/>
        <w:rPr>
          <w:sz w:val="28"/>
          <w:szCs w:val="28"/>
        </w:rPr>
      </w:pPr>
      <w:r w:rsidRPr="00B171FD">
        <w:rPr>
          <w:sz w:val="28"/>
          <w:szCs w:val="28"/>
        </w:rPr>
        <w:t>- извлечения из законодательных и нормативных правовых актов, содержащих нормы, регулирующие деятельность по предоставлению муниципальной услуги;</w:t>
      </w:r>
    </w:p>
    <w:p w:rsidR="003060AE" w:rsidRPr="00B171FD" w:rsidRDefault="00543F17">
      <w:pPr>
        <w:ind w:firstLine="708"/>
        <w:jc w:val="both"/>
        <w:rPr>
          <w:sz w:val="28"/>
          <w:szCs w:val="28"/>
        </w:rPr>
      </w:pPr>
      <w:r w:rsidRPr="00B171FD">
        <w:rPr>
          <w:sz w:val="28"/>
          <w:szCs w:val="28"/>
        </w:rPr>
        <w:t>- порядок рассмотрения обращений получателей муниципальной услуги.</w:t>
      </w:r>
    </w:p>
    <w:p w:rsidR="003060AE" w:rsidRPr="00B171FD" w:rsidRDefault="00543F17">
      <w:pPr>
        <w:spacing w:before="280"/>
        <w:ind w:firstLine="706"/>
        <w:jc w:val="center"/>
        <w:rPr>
          <w:bCs/>
          <w:sz w:val="28"/>
          <w:szCs w:val="28"/>
        </w:rPr>
      </w:pPr>
      <w:r w:rsidRPr="00B171FD">
        <w:rPr>
          <w:bCs/>
          <w:sz w:val="28"/>
          <w:szCs w:val="28"/>
        </w:rPr>
        <w:t>2. Стандарт предоставления муниципальной услуги.</w:t>
      </w:r>
    </w:p>
    <w:p w:rsidR="00C519A7" w:rsidRPr="00B171FD" w:rsidRDefault="00C519A7">
      <w:pPr>
        <w:spacing w:before="280"/>
        <w:ind w:firstLine="706"/>
        <w:jc w:val="center"/>
        <w:rPr>
          <w:bCs/>
          <w:sz w:val="28"/>
          <w:szCs w:val="28"/>
        </w:rPr>
      </w:pPr>
    </w:p>
    <w:p w:rsidR="003060AE" w:rsidRPr="00B171FD" w:rsidRDefault="00543F17">
      <w:pPr>
        <w:tabs>
          <w:tab w:val="left" w:pos="600"/>
        </w:tabs>
        <w:ind w:firstLine="720"/>
        <w:jc w:val="both"/>
        <w:rPr>
          <w:sz w:val="28"/>
          <w:szCs w:val="28"/>
        </w:rPr>
      </w:pPr>
      <w:r w:rsidRPr="00B171FD">
        <w:rPr>
          <w:bCs/>
          <w:sz w:val="28"/>
          <w:szCs w:val="28"/>
        </w:rPr>
        <w:t>2.1. Наименование муниципальной услуги:</w:t>
      </w:r>
    </w:p>
    <w:p w:rsidR="003060AE" w:rsidRPr="00B171FD" w:rsidRDefault="00543F17">
      <w:pPr>
        <w:tabs>
          <w:tab w:val="left" w:pos="600"/>
        </w:tabs>
        <w:ind w:firstLine="720"/>
        <w:jc w:val="both"/>
        <w:rPr>
          <w:bCs/>
          <w:sz w:val="28"/>
          <w:szCs w:val="28"/>
        </w:rPr>
      </w:pPr>
      <w:r w:rsidRPr="00B171FD">
        <w:rPr>
          <w:sz w:val="28"/>
          <w:szCs w:val="28"/>
        </w:rPr>
        <w:t>Установление и изменение адреса объекта адресации</w:t>
      </w:r>
      <w:r w:rsidRPr="00B171FD">
        <w:rPr>
          <w:bCs/>
          <w:sz w:val="28"/>
          <w:szCs w:val="28"/>
        </w:rPr>
        <w:t>.</w:t>
      </w:r>
    </w:p>
    <w:p w:rsidR="00C519A7" w:rsidRPr="00B171FD" w:rsidRDefault="00543F17" w:rsidP="00C519A7">
      <w:pPr>
        <w:pStyle w:val="ConsPlusTitle"/>
        <w:ind w:firstLine="708"/>
        <w:jc w:val="both"/>
        <w:rPr>
          <w:b w:val="0"/>
          <w:bCs w:val="0"/>
          <w:sz w:val="28"/>
          <w:szCs w:val="28"/>
        </w:rPr>
      </w:pPr>
      <w:r w:rsidRPr="00B171FD">
        <w:rPr>
          <w:bCs w:val="0"/>
          <w:sz w:val="28"/>
          <w:szCs w:val="28"/>
        </w:rPr>
        <w:t>2.2.</w:t>
      </w:r>
      <w:r w:rsidR="00C519A7" w:rsidRPr="00B171FD">
        <w:rPr>
          <w:b w:val="0"/>
          <w:bCs w:val="0"/>
          <w:sz w:val="28"/>
          <w:szCs w:val="28"/>
        </w:rPr>
        <w:t xml:space="preserve"> 2.2. Муниципальная услуга предоставляется Администрацией и (или) МАУ «МФЦ».</w:t>
      </w:r>
    </w:p>
    <w:p w:rsidR="003060AE" w:rsidRPr="00B171FD" w:rsidRDefault="00543F17">
      <w:pPr>
        <w:tabs>
          <w:tab w:val="left" w:pos="600"/>
        </w:tabs>
        <w:ind w:firstLine="720"/>
        <w:jc w:val="both"/>
        <w:rPr>
          <w:sz w:val="28"/>
          <w:szCs w:val="28"/>
        </w:rPr>
      </w:pPr>
      <w:r w:rsidRPr="00B171FD">
        <w:rPr>
          <w:sz w:val="28"/>
          <w:szCs w:val="28"/>
        </w:rPr>
        <w:t>При предоставлении муниципальной услуги запрещается требовать от заявителя:</w:t>
      </w:r>
    </w:p>
    <w:p w:rsidR="003060AE" w:rsidRPr="00B171FD" w:rsidRDefault="00543F17">
      <w:pPr>
        <w:tabs>
          <w:tab w:val="left" w:pos="600"/>
        </w:tabs>
        <w:ind w:firstLine="720"/>
        <w:jc w:val="both"/>
        <w:rPr>
          <w:sz w:val="28"/>
          <w:szCs w:val="28"/>
        </w:rPr>
      </w:pPr>
      <w:r w:rsidRPr="00B171FD">
        <w:rPr>
          <w:sz w:val="28"/>
          <w:szCs w:val="28"/>
        </w:rPr>
        <w:t>-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3060AE" w:rsidRPr="00B171FD" w:rsidRDefault="00543F17">
      <w:pPr>
        <w:ind w:firstLine="708"/>
        <w:jc w:val="both"/>
        <w:rPr>
          <w:sz w:val="28"/>
          <w:szCs w:val="28"/>
        </w:rPr>
      </w:pPr>
      <w:r w:rsidRPr="00B171FD">
        <w:rPr>
          <w:sz w:val="28"/>
          <w:szCs w:val="28"/>
        </w:rPr>
        <w:t>- предоставления документов и информации, которые находятся в распоряжении органов, предоставляющих государственные и муниципальные услуги, Администрации Пролетарского района, в соответствии с нормативными правовыми актами Российской Федерации, нормативными правовыми актами Ростовской области, муниципальными правовыми актами или могут быть получены в рамках межведомственного взаимодействия;</w:t>
      </w:r>
    </w:p>
    <w:p w:rsidR="003060AE" w:rsidRPr="00B171FD" w:rsidRDefault="00543F17">
      <w:pPr>
        <w:ind w:firstLine="708"/>
        <w:jc w:val="both"/>
        <w:rPr>
          <w:sz w:val="28"/>
          <w:szCs w:val="28"/>
        </w:rPr>
      </w:pPr>
      <w:r w:rsidRPr="00B171FD">
        <w:rPr>
          <w:sz w:val="28"/>
          <w:szCs w:val="28"/>
        </w:rPr>
        <w:t>- осуществления согласований, необходимых для получения услуги,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rsidR="003060AE" w:rsidRPr="00B171FD" w:rsidRDefault="00543F17">
      <w:pPr>
        <w:ind w:firstLine="708"/>
        <w:jc w:val="both"/>
        <w:rPr>
          <w:sz w:val="28"/>
          <w:szCs w:val="28"/>
        </w:rPr>
      </w:pPr>
      <w:r w:rsidRPr="00B171FD">
        <w:rPr>
          <w:sz w:val="28"/>
          <w:szCs w:val="28"/>
        </w:rPr>
        <w:t>2.3. Конечным результатом исполнения муниципальной услуги является:</w:t>
      </w:r>
    </w:p>
    <w:p w:rsidR="003060AE" w:rsidRPr="00B171FD" w:rsidRDefault="00543F17">
      <w:pPr>
        <w:ind w:firstLine="708"/>
        <w:jc w:val="both"/>
        <w:rPr>
          <w:sz w:val="28"/>
          <w:szCs w:val="28"/>
        </w:rPr>
      </w:pPr>
      <w:r w:rsidRPr="00B171FD">
        <w:rPr>
          <w:sz w:val="28"/>
          <w:szCs w:val="28"/>
        </w:rPr>
        <w:t>предоставление заявителю постановления Ад</w:t>
      </w:r>
      <w:r w:rsidR="00C519A7" w:rsidRPr="00B171FD">
        <w:rPr>
          <w:sz w:val="28"/>
          <w:szCs w:val="28"/>
        </w:rPr>
        <w:t xml:space="preserve">министрации </w:t>
      </w:r>
      <w:proofErr w:type="spellStart"/>
      <w:r w:rsidR="00C519A7" w:rsidRPr="00B171FD">
        <w:rPr>
          <w:sz w:val="28"/>
          <w:szCs w:val="28"/>
        </w:rPr>
        <w:t>Дальненского</w:t>
      </w:r>
      <w:proofErr w:type="spellEnd"/>
      <w:r w:rsidR="00C519A7" w:rsidRPr="00B171FD">
        <w:rPr>
          <w:sz w:val="28"/>
          <w:szCs w:val="28"/>
        </w:rPr>
        <w:t xml:space="preserve"> сельского поселения</w:t>
      </w:r>
      <w:r w:rsidRPr="00B171FD">
        <w:rPr>
          <w:sz w:val="28"/>
          <w:szCs w:val="28"/>
        </w:rPr>
        <w:t xml:space="preserve"> об установлении и изменении адреса объекта адресации либо уведомления об отказе в предоставлении муниципальной услуги.</w:t>
      </w:r>
    </w:p>
    <w:p w:rsidR="003060AE" w:rsidRPr="00FA6B6E" w:rsidRDefault="00543F17">
      <w:pPr>
        <w:ind w:firstLine="708"/>
        <w:jc w:val="both"/>
        <w:rPr>
          <w:sz w:val="28"/>
          <w:szCs w:val="28"/>
        </w:rPr>
      </w:pPr>
      <w:r w:rsidRPr="00FA6B6E">
        <w:rPr>
          <w:color w:val="000000"/>
          <w:sz w:val="28"/>
          <w:szCs w:val="28"/>
        </w:rPr>
        <w:t>2.4. Сроки предоставления муниципальной услуги.</w:t>
      </w:r>
    </w:p>
    <w:p w:rsidR="003060AE" w:rsidRDefault="00543F17">
      <w:pPr>
        <w:ind w:firstLine="708"/>
        <w:jc w:val="both"/>
        <w:rPr>
          <w:sz w:val="28"/>
          <w:szCs w:val="28"/>
        </w:rPr>
      </w:pPr>
      <w:r w:rsidRPr="00FA6B6E">
        <w:rPr>
          <w:sz w:val="28"/>
          <w:szCs w:val="28"/>
        </w:rPr>
        <w:t>Срок предоставления муниципальной услуги при обращении заявителя с надлежаще оформленным заявлением</w:t>
      </w:r>
      <w:r>
        <w:rPr>
          <w:sz w:val="28"/>
          <w:szCs w:val="28"/>
        </w:rPr>
        <w:t xml:space="preserve"> и прилагаемыми к нему в полном объёме документами не должен превышать 30 календарных дней со дня поступления обращения, не считая времени ожидания документов от заявителя при дополнительном запросе (приложение № 3).</w:t>
      </w:r>
    </w:p>
    <w:p w:rsidR="003060AE" w:rsidRDefault="00543F17">
      <w:pPr>
        <w:ind w:firstLine="708"/>
        <w:jc w:val="both"/>
        <w:rPr>
          <w:sz w:val="28"/>
          <w:szCs w:val="28"/>
        </w:rPr>
      </w:pPr>
      <w:r>
        <w:rPr>
          <w:sz w:val="28"/>
          <w:szCs w:val="28"/>
        </w:rPr>
        <w:t>2.5. Перечень нормативных правовых актов, регулирующих предоставление муниципальной услуги:</w:t>
      </w:r>
    </w:p>
    <w:p w:rsidR="003060AE" w:rsidRDefault="00543F17">
      <w:pPr>
        <w:ind w:firstLine="708"/>
        <w:jc w:val="both"/>
        <w:rPr>
          <w:sz w:val="28"/>
          <w:szCs w:val="28"/>
        </w:rPr>
      </w:pPr>
      <w:r>
        <w:rPr>
          <w:sz w:val="28"/>
          <w:szCs w:val="28"/>
        </w:rPr>
        <w:t>- Конституция Российской Федерации;</w:t>
      </w:r>
    </w:p>
    <w:p w:rsidR="003060AE" w:rsidRDefault="00543F17">
      <w:pPr>
        <w:ind w:firstLine="708"/>
        <w:jc w:val="both"/>
        <w:rPr>
          <w:sz w:val="28"/>
          <w:szCs w:val="28"/>
        </w:rPr>
      </w:pPr>
      <w:r>
        <w:rPr>
          <w:sz w:val="28"/>
          <w:szCs w:val="28"/>
        </w:rPr>
        <w:t>- Градостроительный кодекс Российской Федерации;</w:t>
      </w:r>
    </w:p>
    <w:p w:rsidR="003060AE" w:rsidRDefault="00543F17">
      <w:pPr>
        <w:ind w:firstLine="708"/>
        <w:jc w:val="both"/>
        <w:rPr>
          <w:sz w:val="28"/>
          <w:szCs w:val="28"/>
        </w:rPr>
      </w:pPr>
      <w:r>
        <w:rPr>
          <w:sz w:val="28"/>
          <w:szCs w:val="28"/>
        </w:rPr>
        <w:lastRenderedPageBreak/>
        <w:t xml:space="preserve"> </w:t>
      </w:r>
      <w:r>
        <w:rPr>
          <w:color w:val="000000"/>
          <w:sz w:val="28"/>
          <w:szCs w:val="28"/>
        </w:rPr>
        <w:t>- Федеральный закон от 06.10.2003 № 131-Ф3 «Об общих принципах организации местного самоуправления в Российской Федерации»;</w:t>
      </w:r>
    </w:p>
    <w:p w:rsidR="003060AE" w:rsidRDefault="00543F17">
      <w:pPr>
        <w:ind w:firstLine="708"/>
        <w:jc w:val="both"/>
        <w:rPr>
          <w:sz w:val="28"/>
          <w:szCs w:val="28"/>
        </w:rPr>
      </w:pPr>
      <w:r>
        <w:rPr>
          <w:sz w:val="28"/>
          <w:szCs w:val="28"/>
        </w:rPr>
        <w:t>- Федеральный закон от 29.12.2004 № 191-ФЗ «О введении в действие Градостроительного кодекса Российской Федерации»;</w:t>
      </w:r>
    </w:p>
    <w:p w:rsidR="003060AE" w:rsidRDefault="00543F17">
      <w:pPr>
        <w:ind w:firstLine="708"/>
        <w:jc w:val="both"/>
        <w:rPr>
          <w:sz w:val="28"/>
          <w:szCs w:val="28"/>
        </w:rPr>
      </w:pPr>
      <w:r>
        <w:rPr>
          <w:sz w:val="28"/>
          <w:szCs w:val="28"/>
        </w:rPr>
        <w:t>- Федеральный закон от 27.07.2010 № 210-ФЗ «Об организации предоставления государственных и муниципальных услуг»;</w:t>
      </w:r>
    </w:p>
    <w:p w:rsidR="006B1CF6" w:rsidRPr="005309E1" w:rsidRDefault="006B1CF6" w:rsidP="006B1CF6">
      <w:pPr>
        <w:autoSpaceDE w:val="0"/>
        <w:ind w:firstLine="567"/>
        <w:jc w:val="both"/>
        <w:rPr>
          <w:sz w:val="28"/>
          <w:szCs w:val="28"/>
        </w:rPr>
      </w:pPr>
      <w:r w:rsidRPr="005309E1">
        <w:rPr>
          <w:sz w:val="28"/>
          <w:szCs w:val="28"/>
        </w:rPr>
        <w:t>- Федеральный закон от 28 декабря 2013 года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6B1CF6" w:rsidRPr="005309E1" w:rsidRDefault="006B1CF6" w:rsidP="006B1CF6">
      <w:pPr>
        <w:autoSpaceDE w:val="0"/>
        <w:ind w:firstLine="567"/>
        <w:jc w:val="both"/>
        <w:rPr>
          <w:sz w:val="28"/>
          <w:szCs w:val="28"/>
        </w:rPr>
      </w:pPr>
      <w:r w:rsidRPr="005309E1">
        <w:rPr>
          <w:sz w:val="28"/>
          <w:szCs w:val="28"/>
        </w:rPr>
        <w:t xml:space="preserve">- Правила присвоения, изменения и аннулирования адресов, </w:t>
      </w:r>
      <w:proofErr w:type="gramStart"/>
      <w:r w:rsidRPr="005309E1">
        <w:rPr>
          <w:sz w:val="28"/>
          <w:szCs w:val="28"/>
        </w:rPr>
        <w:t>утвержденными</w:t>
      </w:r>
      <w:proofErr w:type="gramEnd"/>
      <w:r w:rsidRPr="005309E1">
        <w:rPr>
          <w:sz w:val="28"/>
          <w:szCs w:val="28"/>
        </w:rPr>
        <w:t xml:space="preserve"> Постановлением Правительства Российской Федерации от 19.11.2014 № 1221;</w:t>
      </w:r>
    </w:p>
    <w:p w:rsidR="003060AE" w:rsidRDefault="00543F17">
      <w:pPr>
        <w:ind w:firstLine="708"/>
        <w:jc w:val="both"/>
        <w:rPr>
          <w:color w:val="000000"/>
          <w:spacing w:val="4"/>
          <w:sz w:val="28"/>
          <w:szCs w:val="28"/>
        </w:rPr>
      </w:pPr>
      <w:r>
        <w:rPr>
          <w:sz w:val="28"/>
          <w:szCs w:val="28"/>
        </w:rPr>
        <w:t>- постановление Правительства Ростовской области от 12.07.2012 №622 «О единой системе адресного описания местоположения объектов градостроительной деятельности и ведении единого адресного реестра городских и сельских населенных пунктов Ростовской области»;</w:t>
      </w:r>
    </w:p>
    <w:p w:rsidR="003060AE" w:rsidRDefault="00543F17">
      <w:pPr>
        <w:ind w:firstLine="708"/>
        <w:jc w:val="both"/>
        <w:rPr>
          <w:color w:val="000000"/>
          <w:spacing w:val="4"/>
          <w:sz w:val="28"/>
          <w:szCs w:val="28"/>
        </w:rPr>
      </w:pPr>
      <w:r>
        <w:rPr>
          <w:color w:val="000000"/>
          <w:spacing w:val="4"/>
          <w:sz w:val="28"/>
          <w:szCs w:val="28"/>
        </w:rPr>
        <w:t>- приказ Министерства строительства, архитектуры и территориального развития Ростовской области от 13.07.2012 №69 «Об утверждении Положения о единой системе адресного описания местоположения объектов градостроительной деятельности и порядке ведения единого адресного реестра городских и сельских населенных пунктов Ростовской области»;</w:t>
      </w:r>
    </w:p>
    <w:p w:rsidR="003060AE" w:rsidRDefault="00543F17">
      <w:pPr>
        <w:ind w:firstLine="708"/>
        <w:jc w:val="both"/>
        <w:rPr>
          <w:color w:val="000000"/>
          <w:spacing w:val="4"/>
          <w:sz w:val="28"/>
          <w:szCs w:val="28"/>
        </w:rPr>
      </w:pPr>
      <w:r>
        <w:rPr>
          <w:color w:val="000000"/>
          <w:spacing w:val="4"/>
          <w:sz w:val="28"/>
          <w:szCs w:val="28"/>
        </w:rPr>
        <w:t xml:space="preserve">- устав муниципального </w:t>
      </w:r>
      <w:r w:rsidR="00986660">
        <w:rPr>
          <w:color w:val="000000"/>
          <w:spacing w:val="4"/>
          <w:sz w:val="28"/>
          <w:szCs w:val="28"/>
        </w:rPr>
        <w:t>образования «</w:t>
      </w:r>
      <w:proofErr w:type="spellStart"/>
      <w:r w:rsidR="00986660">
        <w:rPr>
          <w:color w:val="000000"/>
          <w:spacing w:val="4"/>
          <w:sz w:val="28"/>
          <w:szCs w:val="28"/>
        </w:rPr>
        <w:t>Дальненское</w:t>
      </w:r>
      <w:proofErr w:type="spellEnd"/>
      <w:r w:rsidR="00986660">
        <w:rPr>
          <w:color w:val="000000"/>
          <w:spacing w:val="4"/>
          <w:sz w:val="28"/>
          <w:szCs w:val="28"/>
        </w:rPr>
        <w:t xml:space="preserve"> сельское поселение</w:t>
      </w:r>
      <w:r>
        <w:rPr>
          <w:color w:val="000000"/>
          <w:spacing w:val="4"/>
          <w:sz w:val="28"/>
          <w:szCs w:val="28"/>
        </w:rPr>
        <w:t>;</w:t>
      </w:r>
    </w:p>
    <w:p w:rsidR="003060AE" w:rsidRDefault="00543F17">
      <w:pPr>
        <w:ind w:firstLine="708"/>
        <w:jc w:val="both"/>
        <w:rPr>
          <w:color w:val="000000"/>
          <w:sz w:val="28"/>
          <w:szCs w:val="28"/>
        </w:rPr>
      </w:pPr>
      <w:r>
        <w:rPr>
          <w:sz w:val="28"/>
          <w:szCs w:val="28"/>
        </w:rPr>
        <w:t>2.6. Исчерпывающий перечень документов, необходимых для предоставления муниципальной услуги:</w:t>
      </w:r>
    </w:p>
    <w:p w:rsidR="003060AE" w:rsidRDefault="00543F17">
      <w:pPr>
        <w:ind w:firstLine="708"/>
        <w:jc w:val="both"/>
        <w:rPr>
          <w:color w:val="000000"/>
          <w:sz w:val="28"/>
          <w:szCs w:val="28"/>
        </w:rPr>
      </w:pPr>
      <w:r>
        <w:rPr>
          <w:color w:val="000000"/>
          <w:sz w:val="28"/>
          <w:szCs w:val="28"/>
        </w:rPr>
        <w:t>Заявление в письменной форме, примерная форма которого приведена в приложении № 5 к настоящему административному регламенту.</w:t>
      </w:r>
    </w:p>
    <w:p w:rsidR="003060AE" w:rsidRDefault="00543F17">
      <w:pPr>
        <w:ind w:firstLine="706"/>
        <w:jc w:val="both"/>
        <w:rPr>
          <w:color w:val="000000"/>
          <w:sz w:val="28"/>
          <w:szCs w:val="28"/>
        </w:rPr>
      </w:pPr>
      <w:r>
        <w:rPr>
          <w:color w:val="000000"/>
          <w:sz w:val="28"/>
          <w:szCs w:val="28"/>
        </w:rPr>
        <w:t>К заявлению прилагаются:</w:t>
      </w:r>
    </w:p>
    <w:p w:rsidR="003060AE" w:rsidRDefault="00543F17">
      <w:pPr>
        <w:ind w:firstLine="708"/>
        <w:jc w:val="both"/>
        <w:rPr>
          <w:sz w:val="28"/>
          <w:szCs w:val="28"/>
        </w:rPr>
      </w:pPr>
      <w:r>
        <w:rPr>
          <w:color w:val="000000"/>
          <w:sz w:val="28"/>
          <w:szCs w:val="28"/>
        </w:rPr>
        <w:t>1.</w:t>
      </w:r>
      <w:r>
        <w:rPr>
          <w:sz w:val="28"/>
          <w:szCs w:val="28"/>
        </w:rPr>
        <w:t xml:space="preserve"> </w:t>
      </w:r>
      <w:r>
        <w:rPr>
          <w:sz w:val="28"/>
          <w:szCs w:val="28"/>
          <w:u w:val="single"/>
        </w:rPr>
        <w:t>Для физических лиц и индивидуальных предпринимателей</w:t>
      </w:r>
      <w:r>
        <w:rPr>
          <w:sz w:val="28"/>
          <w:szCs w:val="28"/>
        </w:rPr>
        <w:t>:</w:t>
      </w:r>
    </w:p>
    <w:p w:rsidR="003060AE" w:rsidRDefault="00543F17">
      <w:pPr>
        <w:ind w:firstLine="708"/>
        <w:jc w:val="both"/>
        <w:rPr>
          <w:sz w:val="28"/>
          <w:szCs w:val="28"/>
        </w:rPr>
      </w:pPr>
      <w:r>
        <w:rPr>
          <w:sz w:val="28"/>
          <w:szCs w:val="28"/>
        </w:rPr>
        <w:t>документ, удостоверяющий личность получателя (представителя получателя);</w:t>
      </w:r>
    </w:p>
    <w:p w:rsidR="003060AE" w:rsidRDefault="00543F17">
      <w:pPr>
        <w:ind w:firstLine="708"/>
        <w:jc w:val="both"/>
        <w:rPr>
          <w:sz w:val="28"/>
          <w:szCs w:val="28"/>
        </w:rPr>
      </w:pPr>
      <w:r>
        <w:rPr>
          <w:sz w:val="28"/>
          <w:szCs w:val="28"/>
        </w:rPr>
        <w:t>документ, подтверждающий полномочия представителя получателя (получателей);</w:t>
      </w:r>
    </w:p>
    <w:p w:rsidR="003060AE" w:rsidRDefault="00543F17">
      <w:pPr>
        <w:ind w:firstLine="708"/>
        <w:jc w:val="both"/>
        <w:rPr>
          <w:color w:val="000000"/>
          <w:sz w:val="28"/>
          <w:szCs w:val="28"/>
        </w:rPr>
      </w:pPr>
      <w:r>
        <w:rPr>
          <w:sz w:val="28"/>
          <w:szCs w:val="28"/>
        </w:rPr>
        <w:t xml:space="preserve">выписка из Единого государственного реестра индивидуальных предпринимателей (в </w:t>
      </w:r>
      <w:r>
        <w:rPr>
          <w:color w:val="000000"/>
          <w:sz w:val="28"/>
          <w:szCs w:val="28"/>
        </w:rPr>
        <w:t xml:space="preserve">случае, если указанный документ не представлен заявителем, </w:t>
      </w:r>
      <w:r w:rsidR="000E619B">
        <w:rPr>
          <w:color w:val="000000"/>
          <w:sz w:val="28"/>
          <w:szCs w:val="28"/>
        </w:rPr>
        <w:t xml:space="preserve">по межведомственному запросу </w:t>
      </w:r>
      <w:r>
        <w:rPr>
          <w:color w:val="000000"/>
          <w:sz w:val="28"/>
          <w:szCs w:val="28"/>
        </w:rPr>
        <w:t xml:space="preserve"> (МАУ «МФЦ») федеральный орган исполнительной власти, осуществляющий государственную регистрацию индивидуальных предпринимателей, предоставляет сведения, подтверждающие факт внесения сведений о заявителе в единый государственный реестр индивидуальных предпринимателей);</w:t>
      </w:r>
    </w:p>
    <w:p w:rsidR="003060AE" w:rsidRDefault="00543F17">
      <w:pPr>
        <w:ind w:firstLine="708"/>
        <w:jc w:val="both"/>
        <w:rPr>
          <w:color w:val="000000"/>
          <w:sz w:val="28"/>
          <w:szCs w:val="28"/>
        </w:rPr>
      </w:pPr>
      <w:r>
        <w:rPr>
          <w:color w:val="000000"/>
          <w:sz w:val="28"/>
          <w:szCs w:val="28"/>
        </w:rPr>
        <w:t>копии правоустанавливающих (</w:t>
      </w:r>
      <w:proofErr w:type="spellStart"/>
      <w:r>
        <w:rPr>
          <w:color w:val="000000"/>
          <w:sz w:val="28"/>
          <w:szCs w:val="28"/>
        </w:rPr>
        <w:t>правоподтверждающих</w:t>
      </w:r>
      <w:proofErr w:type="spellEnd"/>
      <w:r>
        <w:rPr>
          <w:color w:val="000000"/>
          <w:sz w:val="28"/>
          <w:szCs w:val="28"/>
        </w:rPr>
        <w:t>) документов, содержание которых свидетельствует о необходимости установления адреса объекту адресации (свидетельство о государственной регистрации, договор купли-продажи, договор дарения, свидетельство о праве на наследство, договор о предоставлении земельного участка для возведения жилого дома);</w:t>
      </w:r>
    </w:p>
    <w:p w:rsidR="003060AE" w:rsidRDefault="00543F17">
      <w:pPr>
        <w:ind w:firstLine="708"/>
        <w:jc w:val="both"/>
        <w:rPr>
          <w:color w:val="000000"/>
          <w:sz w:val="28"/>
          <w:szCs w:val="28"/>
        </w:rPr>
      </w:pPr>
      <w:r>
        <w:rPr>
          <w:color w:val="000000"/>
          <w:sz w:val="28"/>
          <w:szCs w:val="28"/>
        </w:rPr>
        <w:t>копия технического паспорта объекта адресации;</w:t>
      </w:r>
    </w:p>
    <w:p w:rsidR="003060AE" w:rsidRDefault="00543F17">
      <w:pPr>
        <w:ind w:firstLine="708"/>
        <w:jc w:val="both"/>
        <w:rPr>
          <w:color w:val="000000"/>
          <w:sz w:val="28"/>
          <w:szCs w:val="28"/>
        </w:rPr>
      </w:pPr>
      <w:r>
        <w:rPr>
          <w:color w:val="000000"/>
          <w:sz w:val="28"/>
          <w:szCs w:val="28"/>
        </w:rPr>
        <w:lastRenderedPageBreak/>
        <w:t>копия кадастрового паспорта земельного участка (чертеж границ) сформированного земельного участка, предоставленного (предоставляемого) заинтересованному лицу в собственность, пожизненное наследуемое владение, постоянное бессрочное пользование или в аренду.</w:t>
      </w:r>
    </w:p>
    <w:p w:rsidR="003060AE" w:rsidRDefault="00543F17">
      <w:pPr>
        <w:ind w:firstLine="708"/>
        <w:jc w:val="both"/>
        <w:rPr>
          <w:color w:val="000000"/>
          <w:sz w:val="28"/>
          <w:szCs w:val="28"/>
        </w:rPr>
      </w:pPr>
      <w:r>
        <w:rPr>
          <w:color w:val="000000"/>
          <w:sz w:val="28"/>
          <w:szCs w:val="28"/>
        </w:rPr>
        <w:t>Если адрес присваивается отдельному строению, не принадлежащему собственнику земельного участка, заявитель дополнительно предоставляет:</w:t>
      </w:r>
    </w:p>
    <w:p w:rsidR="003060AE" w:rsidRDefault="00543F17">
      <w:pPr>
        <w:ind w:firstLine="708"/>
        <w:jc w:val="both"/>
        <w:rPr>
          <w:color w:val="000000"/>
          <w:sz w:val="28"/>
          <w:szCs w:val="28"/>
        </w:rPr>
      </w:pPr>
      <w:r>
        <w:rPr>
          <w:color w:val="000000"/>
          <w:sz w:val="28"/>
          <w:szCs w:val="28"/>
        </w:rPr>
        <w:t xml:space="preserve"> топографическую съемку территории, на которой расположен объект адресации, с границами земельного участка и близлежащими зданиями и сооружениями;</w:t>
      </w:r>
    </w:p>
    <w:p w:rsidR="003060AE" w:rsidRDefault="00543F17">
      <w:pPr>
        <w:ind w:firstLine="708"/>
        <w:jc w:val="both"/>
        <w:rPr>
          <w:sz w:val="28"/>
          <w:szCs w:val="28"/>
          <w:u w:val="single"/>
        </w:rPr>
      </w:pPr>
      <w:r>
        <w:rPr>
          <w:color w:val="000000"/>
          <w:sz w:val="28"/>
          <w:szCs w:val="28"/>
        </w:rPr>
        <w:t>схему расположения земельного участка на кадастровом плане территории для вновь образованного земельного участка.</w:t>
      </w:r>
    </w:p>
    <w:p w:rsidR="003060AE" w:rsidRDefault="00543F17">
      <w:pPr>
        <w:ind w:firstLine="708"/>
        <w:jc w:val="both"/>
        <w:rPr>
          <w:sz w:val="28"/>
          <w:szCs w:val="28"/>
        </w:rPr>
      </w:pPr>
      <w:r>
        <w:rPr>
          <w:sz w:val="28"/>
          <w:szCs w:val="28"/>
          <w:u w:val="single"/>
        </w:rPr>
        <w:t>2. Для юридических лиц</w:t>
      </w:r>
      <w:r>
        <w:rPr>
          <w:sz w:val="28"/>
          <w:szCs w:val="28"/>
        </w:rPr>
        <w:t>:</w:t>
      </w:r>
    </w:p>
    <w:p w:rsidR="003060AE" w:rsidRDefault="00543F17">
      <w:pPr>
        <w:ind w:firstLine="708"/>
        <w:jc w:val="both"/>
        <w:rPr>
          <w:sz w:val="28"/>
          <w:szCs w:val="28"/>
        </w:rPr>
      </w:pPr>
      <w:r>
        <w:rPr>
          <w:sz w:val="28"/>
          <w:szCs w:val="28"/>
        </w:rPr>
        <w:t>документ, подтверждающий полномочия руководителя юридического лица;</w:t>
      </w:r>
    </w:p>
    <w:p w:rsidR="003060AE" w:rsidRDefault="00543F17">
      <w:pPr>
        <w:ind w:firstLine="708"/>
        <w:jc w:val="both"/>
        <w:rPr>
          <w:sz w:val="28"/>
          <w:szCs w:val="28"/>
        </w:rPr>
      </w:pPr>
      <w:r>
        <w:rPr>
          <w:sz w:val="28"/>
          <w:szCs w:val="28"/>
        </w:rPr>
        <w:t xml:space="preserve">контракт с руководителем юридического лица либо выписка из контракта, содержащего срок его действия, а также права </w:t>
      </w:r>
      <w:r>
        <w:rPr>
          <w:color w:val="FFFFFF"/>
          <w:sz w:val="28"/>
          <w:szCs w:val="28"/>
        </w:rPr>
        <w:t xml:space="preserve">и </w:t>
      </w:r>
      <w:r>
        <w:rPr>
          <w:sz w:val="28"/>
          <w:szCs w:val="28"/>
        </w:rPr>
        <w:t>обязанности руководителя – предоставляется в случае, если в уставе срок полномочий руководителя определяется как «определенный контрактом»;</w:t>
      </w:r>
    </w:p>
    <w:p w:rsidR="003060AE" w:rsidRDefault="00543F17">
      <w:pPr>
        <w:ind w:firstLine="708"/>
        <w:jc w:val="both"/>
        <w:rPr>
          <w:sz w:val="28"/>
          <w:szCs w:val="28"/>
        </w:rPr>
      </w:pPr>
      <w:r>
        <w:rPr>
          <w:sz w:val="28"/>
          <w:szCs w:val="28"/>
        </w:rPr>
        <w:t>приказ (распоряжение) о назначении руководителя – в случае, если получателем услуг является учреждение, казенное или унитарное предприятие;</w:t>
      </w:r>
    </w:p>
    <w:p w:rsidR="003060AE" w:rsidRDefault="00543F17">
      <w:pPr>
        <w:ind w:firstLine="708"/>
        <w:jc w:val="both"/>
        <w:rPr>
          <w:sz w:val="28"/>
          <w:szCs w:val="28"/>
        </w:rPr>
      </w:pPr>
      <w:r>
        <w:rPr>
          <w:sz w:val="28"/>
          <w:szCs w:val="28"/>
        </w:rPr>
        <w:t>документ, подтверждающий полномочия представителя юридического лица;</w:t>
      </w:r>
    </w:p>
    <w:p w:rsidR="003060AE" w:rsidRDefault="00543F17">
      <w:pPr>
        <w:ind w:firstLine="708"/>
        <w:jc w:val="both"/>
        <w:rPr>
          <w:color w:val="000000"/>
          <w:sz w:val="28"/>
          <w:szCs w:val="28"/>
        </w:rPr>
      </w:pPr>
      <w:r>
        <w:rPr>
          <w:sz w:val="28"/>
          <w:szCs w:val="28"/>
        </w:rPr>
        <w:t>выписка из Единого государственного реестра юридических лиц (</w:t>
      </w:r>
      <w:r>
        <w:rPr>
          <w:color w:val="000000"/>
          <w:sz w:val="28"/>
          <w:szCs w:val="28"/>
        </w:rPr>
        <w:t xml:space="preserve">в случае, если указанный документ не представлен заявителем, </w:t>
      </w:r>
      <w:r w:rsidR="000E619B">
        <w:rPr>
          <w:color w:val="000000"/>
          <w:sz w:val="28"/>
          <w:szCs w:val="28"/>
        </w:rPr>
        <w:t>по межведомственному запросу</w:t>
      </w:r>
      <w:r>
        <w:rPr>
          <w:color w:val="000000"/>
          <w:sz w:val="28"/>
          <w:szCs w:val="28"/>
        </w:rPr>
        <w:t xml:space="preserve"> (МАУ «МФЦ») федеральный орган исполнительной власти, осуществляющий государственную регистрацию юридических лиц, предоставляет сведения, подтверждающие факт внесения сведений о заявителе в единый государственный реестр юридических лиц)</w:t>
      </w:r>
      <w:r>
        <w:rPr>
          <w:rFonts w:eastAsia="Calibri"/>
          <w:sz w:val="28"/>
          <w:szCs w:val="28"/>
        </w:rPr>
        <w:t>.</w:t>
      </w:r>
    </w:p>
    <w:p w:rsidR="003060AE" w:rsidRDefault="00543F17">
      <w:pPr>
        <w:ind w:firstLine="708"/>
        <w:jc w:val="both"/>
        <w:rPr>
          <w:sz w:val="28"/>
          <w:szCs w:val="28"/>
        </w:rPr>
      </w:pPr>
      <w:r>
        <w:rPr>
          <w:color w:val="000000"/>
          <w:sz w:val="28"/>
          <w:szCs w:val="28"/>
        </w:rPr>
        <w:t>к</w:t>
      </w:r>
      <w:r>
        <w:rPr>
          <w:sz w:val="28"/>
          <w:szCs w:val="28"/>
        </w:rPr>
        <w:t>опии правоустанавливающих (</w:t>
      </w:r>
      <w:proofErr w:type="spellStart"/>
      <w:r>
        <w:rPr>
          <w:sz w:val="28"/>
          <w:szCs w:val="28"/>
        </w:rPr>
        <w:t>правоподтверждающих</w:t>
      </w:r>
      <w:proofErr w:type="spellEnd"/>
      <w:r>
        <w:rPr>
          <w:sz w:val="28"/>
          <w:szCs w:val="28"/>
        </w:rPr>
        <w:t>) документов, содержание которых свидетельствует о необходимости установления адреса объекту адресации (свидетельство о государственной регистрации, договор купли-продажи, договор дарения, свидетельство о праве на наследство, договор о предоставлении земельного участка для возведения жилого дома);</w:t>
      </w:r>
    </w:p>
    <w:p w:rsidR="003060AE" w:rsidRDefault="00543F17">
      <w:pPr>
        <w:ind w:firstLine="708"/>
        <w:jc w:val="both"/>
        <w:rPr>
          <w:sz w:val="28"/>
          <w:szCs w:val="28"/>
        </w:rPr>
      </w:pPr>
      <w:r>
        <w:rPr>
          <w:sz w:val="28"/>
          <w:szCs w:val="28"/>
        </w:rPr>
        <w:t>копия технического паспорта объекта адресации;</w:t>
      </w:r>
    </w:p>
    <w:p w:rsidR="003060AE" w:rsidRDefault="00543F17">
      <w:pPr>
        <w:ind w:firstLine="708"/>
        <w:jc w:val="both"/>
        <w:rPr>
          <w:sz w:val="28"/>
          <w:szCs w:val="28"/>
        </w:rPr>
      </w:pPr>
      <w:r>
        <w:rPr>
          <w:sz w:val="28"/>
          <w:szCs w:val="28"/>
        </w:rPr>
        <w:t>схема расположения земельного участка на кадастровом плане территории для вновь образованного земельного участка;</w:t>
      </w:r>
    </w:p>
    <w:p w:rsidR="003060AE" w:rsidRDefault="00543F17">
      <w:pPr>
        <w:ind w:firstLine="708"/>
        <w:jc w:val="both"/>
        <w:rPr>
          <w:sz w:val="28"/>
          <w:szCs w:val="28"/>
        </w:rPr>
      </w:pPr>
      <w:proofErr w:type="gramStart"/>
      <w:r>
        <w:rPr>
          <w:sz w:val="28"/>
          <w:szCs w:val="28"/>
        </w:rPr>
        <w:t>копия кадастрового паспорта земельного участка (копия выписки из государственного земельного кадастра сформированного земельного участка, предоставленного (предоставляемого) заинтересованному лицу в собственность, пожизненное наследуемое владение, постоянное бессрочное пользование или в аренду.</w:t>
      </w:r>
      <w:proofErr w:type="gramEnd"/>
    </w:p>
    <w:p w:rsidR="003060AE" w:rsidRDefault="00543F17">
      <w:pPr>
        <w:ind w:firstLine="708"/>
        <w:jc w:val="both"/>
        <w:rPr>
          <w:sz w:val="28"/>
          <w:szCs w:val="28"/>
        </w:rPr>
      </w:pPr>
      <w:r>
        <w:rPr>
          <w:sz w:val="28"/>
          <w:szCs w:val="28"/>
        </w:rPr>
        <w:t>Если адрес присваивается отдельному строению, не принадлежащему собственнику земельного участка, заявитель дополнительно предоставляет:</w:t>
      </w:r>
    </w:p>
    <w:p w:rsidR="003060AE" w:rsidRDefault="00543F17">
      <w:pPr>
        <w:ind w:firstLine="708"/>
        <w:jc w:val="both"/>
        <w:rPr>
          <w:sz w:val="28"/>
          <w:szCs w:val="28"/>
        </w:rPr>
      </w:pPr>
      <w:r>
        <w:rPr>
          <w:sz w:val="28"/>
          <w:szCs w:val="28"/>
        </w:rPr>
        <w:t>- топографическую съемку территории, на которой расположен объект адресации, с границами земельного участка и близлежащими зданиями и сооружениями;</w:t>
      </w:r>
    </w:p>
    <w:p w:rsidR="003060AE" w:rsidRDefault="00543F17">
      <w:pPr>
        <w:ind w:firstLine="708"/>
        <w:jc w:val="both"/>
        <w:rPr>
          <w:sz w:val="28"/>
          <w:szCs w:val="28"/>
        </w:rPr>
      </w:pPr>
      <w:r>
        <w:rPr>
          <w:sz w:val="28"/>
          <w:szCs w:val="28"/>
        </w:rPr>
        <w:lastRenderedPageBreak/>
        <w:t>- схему расположения земельного участка на кадастровом плане территории для вновь образованного земельного участка;</w:t>
      </w:r>
    </w:p>
    <w:p w:rsidR="003060AE" w:rsidRDefault="00543F17">
      <w:pPr>
        <w:ind w:firstLine="708"/>
        <w:jc w:val="both"/>
        <w:rPr>
          <w:sz w:val="28"/>
        </w:rPr>
      </w:pPr>
      <w:r>
        <w:rPr>
          <w:sz w:val="28"/>
          <w:szCs w:val="28"/>
        </w:rPr>
        <w:t>-  копию кадастрового паспорта земельного участка.</w:t>
      </w:r>
    </w:p>
    <w:p w:rsidR="003060AE" w:rsidRDefault="00543F17">
      <w:pPr>
        <w:ind w:firstLine="708"/>
        <w:jc w:val="both"/>
        <w:rPr>
          <w:color w:val="000000"/>
          <w:sz w:val="28"/>
          <w:szCs w:val="28"/>
        </w:rPr>
      </w:pPr>
      <w:r>
        <w:rPr>
          <w:sz w:val="28"/>
        </w:rPr>
        <w:t>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Правительства Ростовской области, муниципальными правовыми актами Ад</w:t>
      </w:r>
      <w:r w:rsidR="000E619B">
        <w:rPr>
          <w:sz w:val="28"/>
        </w:rPr>
        <w:t xml:space="preserve">министрации </w:t>
      </w:r>
      <w:proofErr w:type="spellStart"/>
      <w:r w:rsidR="000E619B">
        <w:rPr>
          <w:sz w:val="28"/>
        </w:rPr>
        <w:t>Дальненского</w:t>
      </w:r>
      <w:proofErr w:type="spellEnd"/>
      <w:r w:rsidR="000E619B">
        <w:rPr>
          <w:sz w:val="28"/>
        </w:rPr>
        <w:t xml:space="preserve"> сельского поселения</w:t>
      </w:r>
      <w:r>
        <w:rPr>
          <w:sz w:val="28"/>
        </w:rPr>
        <w:t>, универсальная электронная карта является документом, удостоверяющим право гражданина на получение государственных и муниципальных услуг.</w:t>
      </w:r>
    </w:p>
    <w:p w:rsidR="003060AE" w:rsidRDefault="000E619B">
      <w:pPr>
        <w:ind w:firstLine="708"/>
        <w:jc w:val="both"/>
        <w:rPr>
          <w:color w:val="000000"/>
          <w:sz w:val="28"/>
          <w:szCs w:val="28"/>
        </w:rPr>
      </w:pPr>
      <w:r>
        <w:rPr>
          <w:color w:val="000000"/>
          <w:sz w:val="28"/>
          <w:szCs w:val="28"/>
        </w:rPr>
        <w:t>Ответственный специалист</w:t>
      </w:r>
      <w:r w:rsidR="00543F17">
        <w:rPr>
          <w:color w:val="000000"/>
          <w:sz w:val="28"/>
          <w:szCs w:val="28"/>
        </w:rPr>
        <w:t>, уполномоченный на прием документов, не имеет права требовать от заявителя:</w:t>
      </w:r>
    </w:p>
    <w:p w:rsidR="003060AE" w:rsidRDefault="00543F17">
      <w:pPr>
        <w:ind w:firstLine="708"/>
        <w:jc w:val="both"/>
        <w:rPr>
          <w:color w:val="000000"/>
          <w:sz w:val="28"/>
          <w:szCs w:val="28"/>
        </w:rPr>
      </w:pPr>
      <w:r>
        <w:rPr>
          <w:color w:val="000000"/>
          <w:sz w:val="28"/>
          <w:szCs w:val="28"/>
        </w:rPr>
        <w:t>- предоставления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муниципальной услуги;</w:t>
      </w:r>
    </w:p>
    <w:p w:rsidR="003060AE" w:rsidRDefault="00543F17">
      <w:pPr>
        <w:ind w:firstLine="708"/>
        <w:jc w:val="both"/>
        <w:rPr>
          <w:bCs/>
          <w:color w:val="000000"/>
          <w:sz w:val="28"/>
          <w:szCs w:val="28"/>
        </w:rPr>
      </w:pPr>
      <w:r>
        <w:rPr>
          <w:color w:val="000000"/>
          <w:sz w:val="28"/>
          <w:szCs w:val="28"/>
        </w:rPr>
        <w:t>- предоставления документов и информации, которые в соответствии с нормативными правовыми актами Российской Федерации, Ростовско</w:t>
      </w:r>
      <w:r w:rsidR="000E619B">
        <w:rPr>
          <w:color w:val="000000"/>
          <w:sz w:val="28"/>
          <w:szCs w:val="28"/>
        </w:rPr>
        <w:t xml:space="preserve">й области и Администрации </w:t>
      </w:r>
      <w:proofErr w:type="spellStart"/>
      <w:r w:rsidR="000E619B">
        <w:rPr>
          <w:color w:val="000000"/>
          <w:sz w:val="28"/>
          <w:szCs w:val="28"/>
        </w:rPr>
        <w:t>Дальненского</w:t>
      </w:r>
      <w:proofErr w:type="spellEnd"/>
      <w:r w:rsidR="000E619B">
        <w:rPr>
          <w:color w:val="000000"/>
          <w:sz w:val="28"/>
          <w:szCs w:val="28"/>
        </w:rPr>
        <w:t xml:space="preserve"> сельского поселения</w:t>
      </w:r>
      <w:r>
        <w:rPr>
          <w:color w:val="000000"/>
          <w:sz w:val="28"/>
          <w:szCs w:val="28"/>
        </w:rPr>
        <w:t xml:space="preserve"> находятся в распоряжении государственных органов, органов местного самоуправления, участвующих в предоставлении муниципальной услуги.</w:t>
      </w:r>
    </w:p>
    <w:p w:rsidR="003060AE" w:rsidRDefault="00543F17">
      <w:pPr>
        <w:ind w:firstLine="708"/>
        <w:jc w:val="both"/>
        <w:rPr>
          <w:bCs/>
          <w:sz w:val="28"/>
          <w:szCs w:val="28"/>
        </w:rPr>
      </w:pPr>
      <w:r>
        <w:rPr>
          <w:bCs/>
          <w:color w:val="000000"/>
          <w:sz w:val="28"/>
          <w:szCs w:val="28"/>
        </w:rPr>
        <w:t>2.7. Исчерпывающий перечень оснований для отказа в приеме документов, необходимых для предоставления муниципальной услуги:</w:t>
      </w:r>
    </w:p>
    <w:p w:rsidR="003060AE" w:rsidRDefault="00543F17">
      <w:pPr>
        <w:ind w:firstLine="708"/>
        <w:jc w:val="both"/>
        <w:rPr>
          <w:color w:val="000000"/>
          <w:sz w:val="28"/>
          <w:szCs w:val="28"/>
        </w:rPr>
      </w:pPr>
      <w:r>
        <w:rPr>
          <w:bCs/>
          <w:sz w:val="28"/>
          <w:szCs w:val="28"/>
        </w:rPr>
        <w:t>- содержание заявления не позволяет установить запрашиваемую информацию;</w:t>
      </w:r>
    </w:p>
    <w:p w:rsidR="003060AE" w:rsidRDefault="00543F17">
      <w:pPr>
        <w:ind w:firstLine="708"/>
        <w:jc w:val="both"/>
        <w:rPr>
          <w:color w:val="000000"/>
          <w:sz w:val="28"/>
          <w:szCs w:val="28"/>
        </w:rPr>
      </w:pPr>
      <w:r>
        <w:rPr>
          <w:color w:val="000000"/>
          <w:sz w:val="28"/>
          <w:szCs w:val="28"/>
        </w:rPr>
        <w:t>- тексты документов написаны не разборчиво, наименования юридических лиц – сокращенно, с указанием их мест нахождения, фамилии имени и отчества физических лиц, адреса их места жительства, написаны не полностью;</w:t>
      </w:r>
    </w:p>
    <w:p w:rsidR="003060AE" w:rsidRDefault="00543F17">
      <w:pPr>
        <w:ind w:firstLine="708"/>
        <w:jc w:val="both"/>
        <w:rPr>
          <w:color w:val="000000"/>
          <w:sz w:val="28"/>
          <w:szCs w:val="28"/>
        </w:rPr>
      </w:pPr>
      <w:r>
        <w:rPr>
          <w:color w:val="000000"/>
          <w:sz w:val="28"/>
          <w:szCs w:val="28"/>
        </w:rPr>
        <w:t>- документы, в установленных законодательством случаях, нотариально не удостоверены, не скреплены печатью, не имеют надлежащих подписей сторон или определенных законодательством должностных лиц;</w:t>
      </w:r>
    </w:p>
    <w:p w:rsidR="003060AE" w:rsidRDefault="00543F17">
      <w:pPr>
        <w:ind w:firstLine="708"/>
        <w:jc w:val="both"/>
        <w:rPr>
          <w:sz w:val="28"/>
          <w:szCs w:val="28"/>
        </w:rPr>
      </w:pPr>
      <w:r>
        <w:rPr>
          <w:color w:val="000000"/>
          <w:sz w:val="28"/>
          <w:szCs w:val="28"/>
        </w:rPr>
        <w:t>- 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w:t>
      </w:r>
    </w:p>
    <w:p w:rsidR="003060AE" w:rsidRDefault="00543F17">
      <w:pPr>
        <w:ind w:firstLine="708"/>
        <w:jc w:val="both"/>
        <w:rPr>
          <w:sz w:val="28"/>
          <w:szCs w:val="28"/>
        </w:rPr>
      </w:pPr>
      <w:r>
        <w:rPr>
          <w:sz w:val="28"/>
          <w:szCs w:val="28"/>
        </w:rPr>
        <w:t>Отказ в принятии документов (приложение № 8) не является препятствием для повторной подачи документов. Повторная подача полного пакета документа возможна при условии устранения оснований, вызвавших отказ.</w:t>
      </w:r>
    </w:p>
    <w:p w:rsidR="003060AE" w:rsidRDefault="00543F17">
      <w:pPr>
        <w:ind w:firstLine="708"/>
        <w:jc w:val="both"/>
        <w:rPr>
          <w:sz w:val="28"/>
          <w:szCs w:val="28"/>
        </w:rPr>
      </w:pPr>
      <w:r>
        <w:rPr>
          <w:sz w:val="28"/>
          <w:szCs w:val="28"/>
        </w:rPr>
        <w:t>2.8.   Исчерпывающий перечень оснований для отказа в предоставлении муниципальной  услуги:</w:t>
      </w:r>
    </w:p>
    <w:p w:rsidR="003060AE" w:rsidRDefault="00543F17">
      <w:pPr>
        <w:ind w:firstLine="708"/>
        <w:jc w:val="both"/>
        <w:rPr>
          <w:sz w:val="28"/>
          <w:szCs w:val="28"/>
        </w:rPr>
      </w:pPr>
      <w:r>
        <w:rPr>
          <w:sz w:val="28"/>
          <w:szCs w:val="28"/>
        </w:rPr>
        <w:t>-  не представлены документы, предусмотренные пунктом 2.6 настоящего административного регламента;</w:t>
      </w:r>
    </w:p>
    <w:p w:rsidR="003060AE" w:rsidRDefault="00543F17">
      <w:pPr>
        <w:ind w:firstLine="708"/>
        <w:jc w:val="both"/>
        <w:rPr>
          <w:sz w:val="28"/>
          <w:szCs w:val="28"/>
        </w:rPr>
      </w:pPr>
      <w:r>
        <w:rPr>
          <w:sz w:val="28"/>
          <w:szCs w:val="28"/>
        </w:rPr>
        <w:lastRenderedPageBreak/>
        <w:t>- данному объекту недвижимости уже был присвоен адрес и уточнению или изменению он не подлежит;</w:t>
      </w:r>
    </w:p>
    <w:p w:rsidR="003060AE" w:rsidRDefault="00543F17">
      <w:pPr>
        <w:ind w:firstLine="708"/>
        <w:jc w:val="both"/>
        <w:rPr>
          <w:sz w:val="28"/>
          <w:szCs w:val="28"/>
        </w:rPr>
      </w:pPr>
      <w:r>
        <w:rPr>
          <w:sz w:val="28"/>
          <w:szCs w:val="28"/>
        </w:rPr>
        <w:t>-  в случае если присвоение адреса осуществляется второму жилому дому, построенному на одном земельном участке с уже имеющимся жилым домом;</w:t>
      </w:r>
    </w:p>
    <w:p w:rsidR="003060AE" w:rsidRDefault="00543F17">
      <w:pPr>
        <w:ind w:firstLine="708"/>
        <w:jc w:val="both"/>
        <w:rPr>
          <w:color w:val="000000"/>
          <w:sz w:val="28"/>
          <w:szCs w:val="28"/>
        </w:rPr>
      </w:pPr>
      <w:r>
        <w:rPr>
          <w:sz w:val="28"/>
          <w:szCs w:val="28"/>
        </w:rPr>
        <w:t>- в случае выявления недостоверности в сведениях, содержащихся в представленных документах.</w:t>
      </w:r>
    </w:p>
    <w:p w:rsidR="003060AE" w:rsidRDefault="00543F17">
      <w:pPr>
        <w:ind w:firstLine="708"/>
        <w:jc w:val="both"/>
        <w:rPr>
          <w:color w:val="000000"/>
          <w:sz w:val="28"/>
          <w:szCs w:val="28"/>
        </w:rPr>
      </w:pPr>
      <w:r>
        <w:rPr>
          <w:color w:val="000000"/>
          <w:sz w:val="28"/>
          <w:szCs w:val="28"/>
        </w:rPr>
        <w:t xml:space="preserve">2.9. </w:t>
      </w:r>
      <w:r>
        <w:rPr>
          <w:sz w:val="28"/>
          <w:szCs w:val="28"/>
        </w:rPr>
        <w:t>Данная муниципальная услуга не содержит муниципальных услуг, необходимых и обязательных для ее предоставления.</w:t>
      </w:r>
    </w:p>
    <w:p w:rsidR="003060AE" w:rsidRDefault="00543F17">
      <w:pPr>
        <w:ind w:firstLine="708"/>
        <w:jc w:val="both"/>
        <w:rPr>
          <w:color w:val="000000"/>
          <w:sz w:val="28"/>
          <w:szCs w:val="28"/>
        </w:rPr>
      </w:pPr>
      <w:r>
        <w:rPr>
          <w:color w:val="000000"/>
          <w:sz w:val="28"/>
          <w:szCs w:val="28"/>
        </w:rPr>
        <w:t>2.10. Муниципальная услуга предоставляется заявителям бесплатно.</w:t>
      </w:r>
    </w:p>
    <w:p w:rsidR="003060AE" w:rsidRDefault="00543F17">
      <w:pPr>
        <w:ind w:firstLine="708"/>
        <w:jc w:val="both"/>
        <w:rPr>
          <w:color w:val="000000"/>
          <w:sz w:val="28"/>
          <w:szCs w:val="28"/>
        </w:rPr>
      </w:pPr>
      <w:r>
        <w:rPr>
          <w:color w:val="000000"/>
          <w:sz w:val="28"/>
          <w:szCs w:val="28"/>
        </w:rPr>
        <w:t xml:space="preserve">2.11. </w:t>
      </w:r>
      <w:r>
        <w:rPr>
          <w:sz w:val="28"/>
          <w:szCs w:val="28"/>
        </w:rPr>
        <w:t>Время ожидания заявителя в очереди при подаче или получении документов при предоставлении муниципальной услуги составляет не более 30 минут.</w:t>
      </w:r>
    </w:p>
    <w:p w:rsidR="003060AE" w:rsidRDefault="00543F17">
      <w:pPr>
        <w:ind w:firstLine="708"/>
        <w:jc w:val="both"/>
        <w:rPr>
          <w:sz w:val="28"/>
          <w:szCs w:val="28"/>
        </w:rPr>
      </w:pPr>
      <w:r>
        <w:rPr>
          <w:color w:val="000000"/>
          <w:sz w:val="28"/>
          <w:szCs w:val="28"/>
        </w:rPr>
        <w:t>2.12. Срок и порядок регистрации запроса заявителя о предоставлении муниципальной услуги.</w:t>
      </w:r>
    </w:p>
    <w:p w:rsidR="003060AE" w:rsidRDefault="00543F17">
      <w:pPr>
        <w:ind w:firstLine="708"/>
        <w:jc w:val="both"/>
        <w:rPr>
          <w:color w:val="000000"/>
          <w:sz w:val="28"/>
          <w:szCs w:val="28"/>
        </w:rPr>
      </w:pPr>
      <w:r>
        <w:rPr>
          <w:sz w:val="28"/>
          <w:szCs w:val="28"/>
        </w:rPr>
        <w:t>Заявление о предоставлении муниципальной услуги поступает в Ад</w:t>
      </w:r>
      <w:r w:rsidR="00BA052D">
        <w:rPr>
          <w:sz w:val="28"/>
          <w:szCs w:val="28"/>
        </w:rPr>
        <w:t xml:space="preserve">министрацию </w:t>
      </w:r>
      <w:proofErr w:type="spellStart"/>
      <w:r w:rsidR="00BA052D">
        <w:rPr>
          <w:sz w:val="28"/>
          <w:szCs w:val="28"/>
        </w:rPr>
        <w:t>Дальненского</w:t>
      </w:r>
      <w:proofErr w:type="spellEnd"/>
      <w:r w:rsidR="00BA052D">
        <w:rPr>
          <w:sz w:val="28"/>
          <w:szCs w:val="28"/>
        </w:rPr>
        <w:t xml:space="preserve"> сельского поселения, регистрируется специалистом</w:t>
      </w:r>
      <w:r>
        <w:rPr>
          <w:sz w:val="28"/>
          <w:szCs w:val="28"/>
        </w:rPr>
        <w:t>, ответственным за регистрацию в книге входящей корреспонденции в течение одного календарного дня. При этом днем обращения за муниципальной услугой является дата получения документов Адм</w:t>
      </w:r>
      <w:r w:rsidR="00BA052D">
        <w:rPr>
          <w:sz w:val="28"/>
          <w:szCs w:val="28"/>
        </w:rPr>
        <w:t xml:space="preserve">инистрацией </w:t>
      </w:r>
      <w:proofErr w:type="spellStart"/>
      <w:r w:rsidR="00BA052D">
        <w:rPr>
          <w:sz w:val="28"/>
          <w:szCs w:val="28"/>
        </w:rPr>
        <w:t>Дальненского</w:t>
      </w:r>
      <w:proofErr w:type="spellEnd"/>
      <w:r w:rsidR="00BA052D">
        <w:rPr>
          <w:sz w:val="28"/>
          <w:szCs w:val="28"/>
        </w:rPr>
        <w:t xml:space="preserve"> сельского поселения</w:t>
      </w:r>
      <w:r>
        <w:rPr>
          <w:sz w:val="28"/>
          <w:szCs w:val="28"/>
        </w:rPr>
        <w:t>.</w:t>
      </w:r>
    </w:p>
    <w:p w:rsidR="003060AE" w:rsidRDefault="00543F17">
      <w:pPr>
        <w:ind w:firstLine="708"/>
        <w:jc w:val="both"/>
        <w:rPr>
          <w:rStyle w:val="apple-style-span"/>
          <w:rFonts w:ascii="'Times New Roman'" w:hAnsi="'Times New Roman'" w:cs="Arial"/>
          <w:color w:val="000000"/>
          <w:sz w:val="28"/>
          <w:szCs w:val="28"/>
        </w:rPr>
      </w:pPr>
      <w:r>
        <w:rPr>
          <w:color w:val="000000"/>
          <w:sz w:val="28"/>
          <w:szCs w:val="28"/>
        </w:rPr>
        <w:t>2.13.Требования к помещениям, в которых предоставляется муниципальная услуга:</w:t>
      </w:r>
    </w:p>
    <w:p w:rsidR="003060AE" w:rsidRDefault="00543F17">
      <w:pPr>
        <w:pStyle w:val="19"/>
        <w:ind w:firstLine="706"/>
        <w:jc w:val="both"/>
        <w:rPr>
          <w:rStyle w:val="apple-style-span"/>
          <w:rFonts w:ascii="'Times New Roman'" w:hAnsi="'Times New Roman'" w:cs="'Times New Roman'"/>
          <w:color w:val="000000"/>
          <w:sz w:val="28"/>
          <w:szCs w:val="28"/>
        </w:rPr>
      </w:pPr>
      <w:r>
        <w:rPr>
          <w:rStyle w:val="apple-style-span"/>
          <w:rFonts w:ascii="'Times New Roman'" w:hAnsi="'Times New Roman'" w:cs="Arial"/>
          <w:color w:val="000000"/>
          <w:sz w:val="28"/>
          <w:szCs w:val="28"/>
        </w:rPr>
        <w:t>2.13.1.Рабочее место специалиста, принимающего участие в предоставлении муниципальной услуги,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3060AE" w:rsidRDefault="00543F17">
      <w:pPr>
        <w:pStyle w:val="18"/>
        <w:ind w:firstLine="706"/>
        <w:jc w:val="both"/>
        <w:rPr>
          <w:rStyle w:val="apple-style-span"/>
          <w:rFonts w:ascii="'Times New Roman'" w:hAnsi="'Times New Roman'" w:cs="Arial"/>
          <w:color w:val="000000"/>
          <w:sz w:val="28"/>
          <w:szCs w:val="28"/>
        </w:rPr>
      </w:pPr>
      <w:r>
        <w:rPr>
          <w:rStyle w:val="apple-style-span"/>
          <w:rFonts w:ascii="'Times New Roman'" w:hAnsi="'Times New Roman'" w:cs="'Times New Roman'"/>
          <w:color w:val="000000"/>
          <w:sz w:val="28"/>
          <w:szCs w:val="28"/>
        </w:rPr>
        <w:t>В целях обеспечения конфиденциальности сведений одним специалистом одновременно ведется прием только одного заявителя. Одновременное консультирование и (или) прием двух или более заявителей не допускается.</w:t>
      </w:r>
    </w:p>
    <w:p w:rsidR="003060AE" w:rsidRDefault="00543F17">
      <w:pPr>
        <w:pStyle w:val="19"/>
        <w:ind w:firstLine="706"/>
        <w:jc w:val="both"/>
        <w:rPr>
          <w:rStyle w:val="apple-style-span"/>
          <w:rFonts w:ascii="'Times New Roman'" w:hAnsi="'Times New Roman'" w:cs="Arial"/>
          <w:color w:val="000000"/>
          <w:sz w:val="28"/>
          <w:szCs w:val="28"/>
        </w:rPr>
      </w:pPr>
      <w:r>
        <w:rPr>
          <w:rStyle w:val="apple-style-span"/>
          <w:rFonts w:ascii="'Times New Roman'" w:hAnsi="'Times New Roman'" w:cs="Arial"/>
          <w:color w:val="000000"/>
          <w:sz w:val="28"/>
          <w:szCs w:val="28"/>
        </w:rPr>
        <w:t>2.</w:t>
      </w:r>
      <w:r>
        <w:rPr>
          <w:rStyle w:val="apple-style-span"/>
          <w:rFonts w:cs="Arial"/>
          <w:color w:val="000000"/>
          <w:sz w:val="28"/>
          <w:szCs w:val="28"/>
        </w:rPr>
        <w:t>13</w:t>
      </w:r>
      <w:r>
        <w:rPr>
          <w:rStyle w:val="apple-style-span"/>
          <w:rFonts w:ascii="'Times New Roman'" w:hAnsi="'Times New Roman'" w:cs="Arial"/>
          <w:color w:val="000000"/>
          <w:sz w:val="28"/>
          <w:szCs w:val="28"/>
        </w:rPr>
        <w:t>.2. В помещениях, которые используются для предоставления муниципальной услуги, должны быть предусмотрены места для информирования заявителей, получения информации и заполнения необходимых документов.</w:t>
      </w:r>
    </w:p>
    <w:p w:rsidR="003060AE" w:rsidRDefault="00543F17">
      <w:pPr>
        <w:pStyle w:val="19"/>
        <w:ind w:firstLine="706"/>
        <w:jc w:val="both"/>
        <w:rPr>
          <w:rStyle w:val="apple-style-span"/>
          <w:rFonts w:ascii="'Times New Roman'" w:hAnsi="'Times New Roman'" w:cs="'Times New Roman'"/>
          <w:color w:val="000000"/>
          <w:sz w:val="28"/>
          <w:szCs w:val="28"/>
        </w:rPr>
      </w:pPr>
      <w:r>
        <w:rPr>
          <w:rStyle w:val="apple-style-span"/>
          <w:rFonts w:ascii="'Times New Roman'" w:hAnsi="'Times New Roman'" w:cs="Arial"/>
          <w:color w:val="000000"/>
          <w:sz w:val="28"/>
          <w:szCs w:val="28"/>
        </w:rPr>
        <w:t>Места для информирования заявителей, получения информации и заполнения необходимых документов оборудуются информационными стендами, стульями и столами для возможности оформления документов. На столах размещаются формы документов.</w:t>
      </w:r>
    </w:p>
    <w:p w:rsidR="003060AE" w:rsidRDefault="00543F17">
      <w:pPr>
        <w:pStyle w:val="18"/>
        <w:ind w:firstLine="706"/>
        <w:jc w:val="both"/>
        <w:rPr>
          <w:rStyle w:val="apple-style-span"/>
          <w:rFonts w:ascii="'Times New Roman'" w:hAnsi="'Times New Roman'" w:cs="Arial"/>
          <w:color w:val="000000"/>
          <w:sz w:val="28"/>
          <w:szCs w:val="28"/>
        </w:rPr>
      </w:pPr>
      <w:r>
        <w:rPr>
          <w:rStyle w:val="apple-style-span"/>
          <w:rFonts w:ascii="'Times New Roman'" w:hAnsi="'Times New Roman'" w:cs="'Times New Roman'"/>
          <w:color w:val="000000"/>
          <w:sz w:val="28"/>
          <w:szCs w:val="28"/>
        </w:rPr>
        <w:t>Информационные стенды должны содержать информацию по вопросам предоставления муниципальной услуги, предусмотренную пунктом 1.3.6 настоящего административного регламента</w:t>
      </w:r>
      <w:r>
        <w:rPr>
          <w:rStyle w:val="apple-style-span"/>
          <w:color w:val="000000"/>
          <w:sz w:val="28"/>
          <w:szCs w:val="28"/>
        </w:rPr>
        <w:t>.</w:t>
      </w:r>
    </w:p>
    <w:p w:rsidR="003060AE" w:rsidRDefault="00543F17">
      <w:pPr>
        <w:pStyle w:val="19"/>
        <w:ind w:firstLine="706"/>
        <w:jc w:val="both"/>
        <w:rPr>
          <w:rStyle w:val="apple-style-span"/>
          <w:rFonts w:ascii="'Times New Roman'" w:hAnsi="'Times New Roman'" w:cs="Arial"/>
          <w:color w:val="000000"/>
          <w:sz w:val="28"/>
          <w:szCs w:val="28"/>
        </w:rPr>
      </w:pPr>
      <w:r>
        <w:rPr>
          <w:rStyle w:val="apple-style-span"/>
          <w:rFonts w:ascii="'Times New Roman'" w:hAnsi="'Times New Roman'" w:cs="Arial"/>
          <w:color w:val="000000"/>
          <w:sz w:val="28"/>
          <w:szCs w:val="28"/>
        </w:rPr>
        <w:t>2.</w:t>
      </w:r>
      <w:r>
        <w:rPr>
          <w:rStyle w:val="apple-style-span"/>
          <w:rFonts w:cs="Arial"/>
          <w:color w:val="000000"/>
          <w:sz w:val="28"/>
          <w:szCs w:val="28"/>
        </w:rPr>
        <w:t>13</w:t>
      </w:r>
      <w:r>
        <w:rPr>
          <w:rStyle w:val="apple-style-span"/>
          <w:rFonts w:ascii="'Times New Roman'" w:hAnsi="'Times New Roman'" w:cs="Arial"/>
          <w:color w:val="000000"/>
          <w:sz w:val="28"/>
          <w:szCs w:val="28"/>
        </w:rPr>
        <w:t>.3. Требования к местам ожидания заявителей и оборудованию мест ожидания.</w:t>
      </w:r>
    </w:p>
    <w:p w:rsidR="003060AE" w:rsidRDefault="00543F17">
      <w:pPr>
        <w:pStyle w:val="19"/>
        <w:ind w:firstLine="706"/>
        <w:jc w:val="both"/>
        <w:rPr>
          <w:rStyle w:val="apple-style-span"/>
          <w:rFonts w:ascii="'Times New Roman'" w:hAnsi="'Times New Roman'" w:cs="Arial"/>
          <w:color w:val="000000"/>
          <w:sz w:val="28"/>
          <w:szCs w:val="28"/>
        </w:rPr>
      </w:pPr>
      <w:r>
        <w:rPr>
          <w:rStyle w:val="apple-style-span"/>
          <w:rFonts w:ascii="'Times New Roman'" w:hAnsi="'Times New Roman'" w:cs="Arial"/>
          <w:color w:val="000000"/>
          <w:sz w:val="28"/>
          <w:szCs w:val="28"/>
        </w:rPr>
        <w:t>Места ожидания оборудуются стульями и столами, противопожарной системой, системой охраны.</w:t>
      </w:r>
    </w:p>
    <w:p w:rsidR="003060AE" w:rsidRDefault="00543F17">
      <w:pPr>
        <w:pStyle w:val="19"/>
        <w:ind w:firstLine="706"/>
        <w:jc w:val="both"/>
        <w:rPr>
          <w:sz w:val="28"/>
          <w:szCs w:val="28"/>
        </w:rPr>
      </w:pPr>
      <w:r>
        <w:rPr>
          <w:rStyle w:val="apple-style-span"/>
          <w:rFonts w:ascii="'Times New Roman'" w:hAnsi="'Times New Roman'" w:cs="Arial"/>
          <w:color w:val="000000"/>
          <w:sz w:val="28"/>
          <w:szCs w:val="28"/>
        </w:rPr>
        <w:t>В местах ожидания на видном месте размещаются схемы расположения средств пожаротушения и путей эвакуации заявителей и специалистов.</w:t>
      </w:r>
    </w:p>
    <w:p w:rsidR="003060AE" w:rsidRDefault="00543F17">
      <w:pPr>
        <w:pStyle w:val="19"/>
        <w:ind w:firstLine="706"/>
        <w:jc w:val="both"/>
        <w:rPr>
          <w:color w:val="000000"/>
          <w:sz w:val="28"/>
          <w:szCs w:val="28"/>
        </w:rPr>
      </w:pPr>
      <w:r>
        <w:rPr>
          <w:sz w:val="28"/>
          <w:szCs w:val="28"/>
        </w:rPr>
        <w:lastRenderedPageBreak/>
        <w:t xml:space="preserve">2.14. Продолжительность приема </w:t>
      </w:r>
      <w:r w:rsidR="00BB22D0">
        <w:rPr>
          <w:sz w:val="28"/>
          <w:szCs w:val="28"/>
        </w:rPr>
        <w:t xml:space="preserve">у ответственного специалиста </w:t>
      </w:r>
      <w:r>
        <w:rPr>
          <w:sz w:val="28"/>
          <w:szCs w:val="28"/>
        </w:rPr>
        <w:t xml:space="preserve"> не должно превышать 30 минут.</w:t>
      </w:r>
    </w:p>
    <w:p w:rsidR="003060AE" w:rsidRDefault="00543F17">
      <w:pPr>
        <w:pStyle w:val="19"/>
        <w:ind w:firstLine="706"/>
        <w:jc w:val="both"/>
        <w:rPr>
          <w:sz w:val="28"/>
          <w:szCs w:val="28"/>
        </w:rPr>
      </w:pPr>
      <w:r>
        <w:rPr>
          <w:color w:val="000000"/>
          <w:sz w:val="28"/>
          <w:szCs w:val="28"/>
        </w:rPr>
        <w:t xml:space="preserve">2.15. </w:t>
      </w:r>
      <w:r>
        <w:rPr>
          <w:sz w:val="28"/>
          <w:szCs w:val="28"/>
        </w:rPr>
        <w:t>Показатели доступности и качества муниципальной услуги:</w:t>
      </w:r>
    </w:p>
    <w:p w:rsidR="003060AE" w:rsidRDefault="00543F17">
      <w:pPr>
        <w:pStyle w:val="24"/>
        <w:numPr>
          <w:ilvl w:val="0"/>
          <w:numId w:val="2"/>
        </w:numPr>
        <w:shd w:val="clear" w:color="auto" w:fill="auto"/>
        <w:tabs>
          <w:tab w:val="left" w:pos="967"/>
        </w:tabs>
        <w:spacing w:after="0" w:line="240" w:lineRule="auto"/>
        <w:ind w:firstLine="709"/>
        <w:jc w:val="both"/>
        <w:rPr>
          <w:sz w:val="28"/>
          <w:szCs w:val="28"/>
        </w:rPr>
      </w:pPr>
      <w:r>
        <w:rPr>
          <w:sz w:val="28"/>
          <w:szCs w:val="28"/>
        </w:rPr>
        <w:t>максимальная минимизация времени ожидания приема;</w:t>
      </w:r>
    </w:p>
    <w:p w:rsidR="003060AE" w:rsidRDefault="00543F17">
      <w:pPr>
        <w:pStyle w:val="24"/>
        <w:numPr>
          <w:ilvl w:val="0"/>
          <w:numId w:val="2"/>
        </w:numPr>
        <w:shd w:val="clear" w:color="auto" w:fill="auto"/>
        <w:tabs>
          <w:tab w:val="left" w:pos="967"/>
        </w:tabs>
        <w:spacing w:after="0" w:line="240" w:lineRule="auto"/>
        <w:ind w:firstLine="709"/>
        <w:jc w:val="both"/>
        <w:rPr>
          <w:sz w:val="28"/>
          <w:szCs w:val="28"/>
        </w:rPr>
      </w:pPr>
      <w:r>
        <w:rPr>
          <w:sz w:val="28"/>
          <w:szCs w:val="28"/>
        </w:rPr>
        <w:t>оптимальные сроки предоставления муниципальной услуги;</w:t>
      </w:r>
    </w:p>
    <w:p w:rsidR="003060AE" w:rsidRDefault="00BB22D0">
      <w:pPr>
        <w:pStyle w:val="24"/>
        <w:numPr>
          <w:ilvl w:val="0"/>
          <w:numId w:val="2"/>
        </w:numPr>
        <w:shd w:val="clear" w:color="auto" w:fill="auto"/>
        <w:tabs>
          <w:tab w:val="left" w:pos="967"/>
        </w:tabs>
        <w:spacing w:after="0" w:line="240" w:lineRule="auto"/>
        <w:ind w:firstLine="709"/>
        <w:jc w:val="both"/>
        <w:rPr>
          <w:sz w:val="28"/>
          <w:szCs w:val="28"/>
        </w:rPr>
      </w:pPr>
      <w:r>
        <w:rPr>
          <w:sz w:val="28"/>
          <w:szCs w:val="28"/>
        </w:rPr>
        <w:t>выполнение графика работы Администрации</w:t>
      </w:r>
      <w:r w:rsidR="00543F17">
        <w:rPr>
          <w:sz w:val="28"/>
          <w:szCs w:val="28"/>
        </w:rPr>
        <w:t>;</w:t>
      </w:r>
    </w:p>
    <w:p w:rsidR="003060AE" w:rsidRDefault="00543F17">
      <w:pPr>
        <w:pStyle w:val="24"/>
        <w:numPr>
          <w:ilvl w:val="0"/>
          <w:numId w:val="2"/>
        </w:numPr>
        <w:shd w:val="clear" w:color="auto" w:fill="auto"/>
        <w:tabs>
          <w:tab w:val="left" w:pos="967"/>
        </w:tabs>
        <w:spacing w:after="0" w:line="240" w:lineRule="auto"/>
        <w:ind w:firstLine="709"/>
        <w:jc w:val="both"/>
        <w:rPr>
          <w:sz w:val="28"/>
          <w:szCs w:val="28"/>
        </w:rPr>
      </w:pPr>
      <w:r>
        <w:rPr>
          <w:sz w:val="28"/>
          <w:szCs w:val="28"/>
        </w:rPr>
        <w:t>максимальная минимизация количества обоснованных жалоб;</w:t>
      </w:r>
    </w:p>
    <w:p w:rsidR="003060AE" w:rsidRDefault="00543F17">
      <w:pPr>
        <w:pStyle w:val="24"/>
        <w:numPr>
          <w:ilvl w:val="0"/>
          <w:numId w:val="2"/>
        </w:numPr>
        <w:shd w:val="clear" w:color="auto" w:fill="auto"/>
        <w:tabs>
          <w:tab w:val="left" w:pos="967"/>
        </w:tabs>
        <w:spacing w:after="0" w:line="240" w:lineRule="auto"/>
        <w:ind w:firstLine="709"/>
        <w:jc w:val="both"/>
        <w:rPr>
          <w:sz w:val="28"/>
          <w:szCs w:val="28"/>
        </w:rPr>
      </w:pPr>
      <w:r>
        <w:rPr>
          <w:sz w:val="28"/>
          <w:szCs w:val="28"/>
        </w:rPr>
        <w:t>достоверность, правдивость, актуальность и полнота информации о порядке предоставления муниципальной услуги;</w:t>
      </w:r>
    </w:p>
    <w:p w:rsidR="003060AE" w:rsidRDefault="00543F17">
      <w:pPr>
        <w:pStyle w:val="24"/>
        <w:numPr>
          <w:ilvl w:val="0"/>
          <w:numId w:val="2"/>
        </w:numPr>
        <w:shd w:val="clear" w:color="auto" w:fill="auto"/>
        <w:tabs>
          <w:tab w:val="left" w:pos="967"/>
        </w:tabs>
        <w:spacing w:after="0" w:line="240" w:lineRule="auto"/>
        <w:ind w:firstLine="709"/>
        <w:jc w:val="both"/>
        <w:rPr>
          <w:sz w:val="28"/>
          <w:szCs w:val="28"/>
        </w:rPr>
      </w:pPr>
      <w:r>
        <w:rPr>
          <w:sz w:val="28"/>
          <w:szCs w:val="28"/>
        </w:rPr>
        <w:t>возможность получения информации по вопросам предоставления му</w:t>
      </w:r>
      <w:r>
        <w:rPr>
          <w:sz w:val="28"/>
          <w:szCs w:val="28"/>
        </w:rPr>
        <w:softHyphen/>
        <w:t>ниципальной услуги по различным каналам, в том числе с использованием информационно-коммуникационных технологий;</w:t>
      </w:r>
    </w:p>
    <w:p w:rsidR="003060AE" w:rsidRDefault="00543F17">
      <w:pPr>
        <w:pStyle w:val="24"/>
        <w:numPr>
          <w:ilvl w:val="0"/>
          <w:numId w:val="2"/>
        </w:numPr>
        <w:shd w:val="clear" w:color="auto" w:fill="auto"/>
        <w:tabs>
          <w:tab w:val="left" w:pos="967"/>
        </w:tabs>
        <w:spacing w:after="0" w:line="240" w:lineRule="auto"/>
        <w:ind w:firstLine="709"/>
        <w:jc w:val="both"/>
        <w:rPr>
          <w:sz w:val="28"/>
          <w:szCs w:val="28"/>
        </w:rPr>
      </w:pPr>
      <w:r>
        <w:rPr>
          <w:sz w:val="28"/>
          <w:szCs w:val="28"/>
        </w:rPr>
        <w:t>удовлетворенность граждан организацией, качеством и доступностью муниципальной услуги.</w:t>
      </w:r>
    </w:p>
    <w:p w:rsidR="003060AE" w:rsidRDefault="00543F17">
      <w:pPr>
        <w:pStyle w:val="24"/>
        <w:numPr>
          <w:ilvl w:val="0"/>
          <w:numId w:val="2"/>
        </w:numPr>
        <w:shd w:val="clear" w:color="auto" w:fill="auto"/>
        <w:tabs>
          <w:tab w:val="left" w:pos="967"/>
        </w:tabs>
        <w:spacing w:after="0" w:line="240" w:lineRule="auto"/>
        <w:ind w:firstLine="709"/>
        <w:jc w:val="both"/>
        <w:rPr>
          <w:color w:val="000000"/>
          <w:sz w:val="28"/>
          <w:szCs w:val="28"/>
        </w:rPr>
      </w:pPr>
      <w:r>
        <w:rPr>
          <w:sz w:val="28"/>
          <w:szCs w:val="28"/>
        </w:rPr>
        <w:t>2.16. Аналогичная услуга предоставляется МАУ «МФЦ», включая использование информационно-телекоммуникационных технологий при переходе на предоставление услуг в электронной форме.</w:t>
      </w:r>
    </w:p>
    <w:p w:rsidR="003060AE" w:rsidRDefault="003060AE">
      <w:pPr>
        <w:ind w:firstLine="562"/>
        <w:jc w:val="both"/>
        <w:rPr>
          <w:color w:val="000000"/>
          <w:sz w:val="28"/>
          <w:szCs w:val="28"/>
        </w:rPr>
      </w:pPr>
    </w:p>
    <w:p w:rsidR="003060AE" w:rsidRDefault="00543F17">
      <w:pPr>
        <w:ind w:firstLine="562"/>
        <w:jc w:val="center"/>
        <w:rPr>
          <w:bCs/>
          <w:color w:val="000000"/>
          <w:sz w:val="28"/>
          <w:szCs w:val="28"/>
        </w:rPr>
      </w:pPr>
      <w:r>
        <w:rPr>
          <w:color w:val="000000"/>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3060AE" w:rsidRDefault="00543F17">
      <w:pPr>
        <w:ind w:firstLine="706"/>
        <w:jc w:val="both"/>
        <w:rPr>
          <w:color w:val="000000"/>
          <w:sz w:val="28"/>
          <w:szCs w:val="28"/>
        </w:rPr>
      </w:pPr>
      <w:r>
        <w:rPr>
          <w:bCs/>
          <w:color w:val="000000"/>
          <w:sz w:val="28"/>
          <w:szCs w:val="28"/>
        </w:rPr>
        <w:t xml:space="preserve">3.1. </w:t>
      </w:r>
      <w:r>
        <w:rPr>
          <w:color w:val="000000"/>
          <w:sz w:val="28"/>
          <w:szCs w:val="28"/>
        </w:rPr>
        <w:t>Предоставление муниципальной услуги включает в себя следующий исчерпывающий перечень административных процедур:</w:t>
      </w:r>
    </w:p>
    <w:p w:rsidR="003060AE" w:rsidRDefault="00543F17">
      <w:pPr>
        <w:ind w:firstLine="706"/>
        <w:jc w:val="both"/>
        <w:rPr>
          <w:color w:val="000000"/>
          <w:sz w:val="28"/>
          <w:szCs w:val="28"/>
        </w:rPr>
      </w:pPr>
      <w:r>
        <w:rPr>
          <w:color w:val="000000"/>
          <w:sz w:val="28"/>
          <w:szCs w:val="28"/>
        </w:rPr>
        <w:t>- консультирование по вопросам предоставления муниципальной услуги;</w:t>
      </w:r>
    </w:p>
    <w:p w:rsidR="003060AE" w:rsidRDefault="00543F17">
      <w:pPr>
        <w:ind w:firstLine="706"/>
        <w:jc w:val="both"/>
        <w:rPr>
          <w:color w:val="000000"/>
          <w:sz w:val="28"/>
          <w:szCs w:val="28"/>
        </w:rPr>
      </w:pPr>
      <w:r>
        <w:rPr>
          <w:color w:val="000000"/>
          <w:sz w:val="28"/>
          <w:szCs w:val="28"/>
        </w:rPr>
        <w:t>- прием и регистрация заявления;</w:t>
      </w:r>
    </w:p>
    <w:p w:rsidR="003060AE" w:rsidRDefault="00543F17">
      <w:pPr>
        <w:ind w:firstLine="706"/>
        <w:jc w:val="both"/>
        <w:rPr>
          <w:sz w:val="28"/>
          <w:szCs w:val="28"/>
        </w:rPr>
      </w:pPr>
      <w:r>
        <w:rPr>
          <w:color w:val="000000"/>
          <w:sz w:val="28"/>
          <w:szCs w:val="28"/>
        </w:rPr>
        <w:t xml:space="preserve">- </w:t>
      </w:r>
      <w:r>
        <w:rPr>
          <w:sz w:val="28"/>
          <w:szCs w:val="28"/>
        </w:rPr>
        <w:t>рассмотрение заявления и представленных документов, анализ представленных документов на соответствие действующему законодательству;</w:t>
      </w:r>
    </w:p>
    <w:p w:rsidR="003060AE" w:rsidRDefault="00543F17">
      <w:pPr>
        <w:ind w:firstLine="706"/>
        <w:jc w:val="both"/>
        <w:rPr>
          <w:color w:val="000000"/>
          <w:sz w:val="28"/>
          <w:szCs w:val="28"/>
        </w:rPr>
      </w:pPr>
      <w:r>
        <w:rPr>
          <w:sz w:val="28"/>
          <w:szCs w:val="28"/>
        </w:rPr>
        <w:t xml:space="preserve">- </w:t>
      </w:r>
      <w:r>
        <w:rPr>
          <w:color w:val="000000"/>
          <w:sz w:val="28"/>
          <w:szCs w:val="28"/>
        </w:rPr>
        <w:t>подготовка и выдача постановления о присвоении (изменении) адреса либо уведомления об отказе в предоставлении муниципальной услуги.</w:t>
      </w:r>
    </w:p>
    <w:p w:rsidR="003060AE" w:rsidRDefault="00543F17">
      <w:pPr>
        <w:ind w:firstLine="706"/>
        <w:jc w:val="both"/>
        <w:rPr>
          <w:color w:val="000000"/>
          <w:sz w:val="28"/>
          <w:szCs w:val="28"/>
        </w:rPr>
      </w:pPr>
      <w:r>
        <w:rPr>
          <w:color w:val="000000"/>
          <w:sz w:val="28"/>
          <w:szCs w:val="28"/>
        </w:rPr>
        <w:t>3.2. Блок-схема предоставления муниципальной услуги приводится в  приложении № 6 к настоящему административному регламенту.</w:t>
      </w:r>
    </w:p>
    <w:p w:rsidR="003060AE" w:rsidRDefault="00543F17">
      <w:pPr>
        <w:ind w:firstLine="706"/>
        <w:jc w:val="both"/>
        <w:rPr>
          <w:sz w:val="28"/>
          <w:szCs w:val="28"/>
        </w:rPr>
      </w:pPr>
      <w:r>
        <w:rPr>
          <w:color w:val="000000"/>
          <w:sz w:val="28"/>
          <w:szCs w:val="28"/>
        </w:rPr>
        <w:t>3.3. Описание административной процедуры - консультирование по вопросам предоставления муниципальной услуги.</w:t>
      </w:r>
    </w:p>
    <w:p w:rsidR="003060AE" w:rsidRDefault="00543F17">
      <w:pPr>
        <w:ind w:firstLine="706"/>
        <w:jc w:val="both"/>
        <w:rPr>
          <w:sz w:val="28"/>
          <w:szCs w:val="28"/>
        </w:rPr>
      </w:pPr>
      <w:r>
        <w:rPr>
          <w:sz w:val="28"/>
          <w:szCs w:val="28"/>
        </w:rPr>
        <w:t>3.3.1. Основанием для начала административной процедуры является непосредственное обращение заявителя о</w:t>
      </w:r>
      <w:r w:rsidR="00BB22D0">
        <w:rPr>
          <w:sz w:val="28"/>
          <w:szCs w:val="28"/>
        </w:rPr>
        <w:t xml:space="preserve"> предоставлении информации</w:t>
      </w:r>
      <w:proofErr w:type="gramStart"/>
      <w:r w:rsidR="00BB22D0">
        <w:rPr>
          <w:sz w:val="28"/>
          <w:szCs w:val="28"/>
        </w:rPr>
        <w:t xml:space="preserve"> </w:t>
      </w:r>
      <w:r>
        <w:rPr>
          <w:sz w:val="28"/>
          <w:szCs w:val="28"/>
        </w:rPr>
        <w:t>.</w:t>
      </w:r>
      <w:proofErr w:type="gramEnd"/>
      <w:r>
        <w:rPr>
          <w:sz w:val="28"/>
          <w:szCs w:val="28"/>
        </w:rPr>
        <w:t xml:space="preserve"> </w:t>
      </w:r>
    </w:p>
    <w:p w:rsidR="003060AE" w:rsidRDefault="00543F17">
      <w:pPr>
        <w:ind w:firstLine="706"/>
        <w:jc w:val="both"/>
        <w:rPr>
          <w:sz w:val="28"/>
          <w:szCs w:val="28"/>
        </w:rPr>
      </w:pPr>
      <w:r>
        <w:rPr>
          <w:sz w:val="28"/>
          <w:szCs w:val="28"/>
        </w:rPr>
        <w:t>3.3.2. Ответственным должностным лицом за прием з</w:t>
      </w:r>
      <w:r w:rsidR="00BB22D0">
        <w:rPr>
          <w:sz w:val="28"/>
          <w:szCs w:val="28"/>
        </w:rPr>
        <w:t>аявителя является специалист</w:t>
      </w:r>
      <w:r>
        <w:rPr>
          <w:sz w:val="28"/>
          <w:szCs w:val="28"/>
        </w:rPr>
        <w:t>, ответственный за установление и изменение адреса объекта адресации.</w:t>
      </w:r>
    </w:p>
    <w:p w:rsidR="003060AE" w:rsidRDefault="00543F17">
      <w:pPr>
        <w:ind w:firstLine="708"/>
        <w:jc w:val="both"/>
        <w:rPr>
          <w:sz w:val="28"/>
          <w:szCs w:val="28"/>
        </w:rPr>
      </w:pPr>
      <w:r>
        <w:rPr>
          <w:sz w:val="28"/>
          <w:szCs w:val="28"/>
        </w:rPr>
        <w:t>3.3.3.</w:t>
      </w:r>
      <w:r>
        <w:rPr>
          <w:i/>
          <w:sz w:val="28"/>
          <w:szCs w:val="28"/>
        </w:rPr>
        <w:t xml:space="preserve"> </w:t>
      </w:r>
      <w:proofErr w:type="gramStart"/>
      <w:r w:rsidR="00BB22D0">
        <w:rPr>
          <w:sz w:val="28"/>
          <w:szCs w:val="28"/>
        </w:rPr>
        <w:t xml:space="preserve">Специалист </w:t>
      </w:r>
      <w:r>
        <w:rPr>
          <w:sz w:val="28"/>
          <w:szCs w:val="28"/>
        </w:rPr>
        <w:t xml:space="preserve"> уточняет, какую информацию надо получить заявителю, и определяет, относится ли указанный запрос по установлению и изменению адреса объекта адресации, в </w:t>
      </w:r>
      <w:r>
        <w:rPr>
          <w:color w:val="000000"/>
          <w:sz w:val="28"/>
          <w:szCs w:val="28"/>
        </w:rPr>
        <w:t xml:space="preserve">доброжелательной и вежливой форме отвечает на все вопросы заявителя, касающиеся предоставления муниципальной услуги: </w:t>
      </w:r>
      <w:r>
        <w:rPr>
          <w:sz w:val="28"/>
          <w:szCs w:val="28"/>
        </w:rPr>
        <w:t>о порядке рассмотрения запроса; о перечне документов, необходимых для получения муниципальной услуги; об условиях отказа в предоставлении муниципальной услуги;</w:t>
      </w:r>
      <w:proofErr w:type="gramEnd"/>
      <w:r>
        <w:rPr>
          <w:sz w:val="28"/>
          <w:szCs w:val="28"/>
        </w:rPr>
        <w:t xml:space="preserve"> о сроках и порядке получения результата  муниципальной услуги.</w:t>
      </w:r>
    </w:p>
    <w:p w:rsidR="003060AE" w:rsidRDefault="00543F17">
      <w:pPr>
        <w:ind w:firstLine="708"/>
        <w:jc w:val="both"/>
        <w:rPr>
          <w:sz w:val="28"/>
          <w:szCs w:val="28"/>
        </w:rPr>
      </w:pPr>
      <w:r>
        <w:rPr>
          <w:sz w:val="28"/>
          <w:szCs w:val="28"/>
        </w:rPr>
        <w:lastRenderedPageBreak/>
        <w:t xml:space="preserve">3.3.4. Результат административной процедуры – ответ на поставленные заявителем вопросы о </w:t>
      </w:r>
      <w:r>
        <w:rPr>
          <w:color w:val="000000"/>
          <w:sz w:val="28"/>
          <w:szCs w:val="28"/>
        </w:rPr>
        <w:t>предоставлении муниципальной услуги.</w:t>
      </w:r>
    </w:p>
    <w:p w:rsidR="003060AE" w:rsidRDefault="00543F17">
      <w:pPr>
        <w:ind w:firstLine="708"/>
        <w:jc w:val="both"/>
        <w:rPr>
          <w:color w:val="000000"/>
          <w:sz w:val="28"/>
          <w:szCs w:val="28"/>
        </w:rPr>
      </w:pPr>
      <w:r>
        <w:rPr>
          <w:sz w:val="28"/>
          <w:szCs w:val="28"/>
        </w:rPr>
        <w:t>Максимальное время административного действия при личном обращении заявителя не должно превышать 30 минут, при обращении по телефону не более  10 минут.</w:t>
      </w:r>
    </w:p>
    <w:p w:rsidR="003060AE" w:rsidRDefault="00543F17">
      <w:pPr>
        <w:ind w:firstLine="708"/>
        <w:jc w:val="both"/>
        <w:rPr>
          <w:color w:val="000000"/>
          <w:sz w:val="28"/>
          <w:szCs w:val="28"/>
        </w:rPr>
      </w:pPr>
      <w:r>
        <w:rPr>
          <w:color w:val="000000"/>
          <w:sz w:val="28"/>
          <w:szCs w:val="28"/>
        </w:rPr>
        <w:t>3.4. Описание административной процедуры - прием и регистрация заявления.</w:t>
      </w:r>
    </w:p>
    <w:p w:rsidR="003060AE" w:rsidRDefault="00543F17">
      <w:pPr>
        <w:ind w:firstLine="547"/>
        <w:jc w:val="both"/>
        <w:rPr>
          <w:color w:val="000000"/>
          <w:sz w:val="28"/>
          <w:szCs w:val="28"/>
        </w:rPr>
      </w:pPr>
      <w:r>
        <w:rPr>
          <w:color w:val="000000"/>
          <w:sz w:val="28"/>
          <w:szCs w:val="28"/>
        </w:rPr>
        <w:t>3.4.1. Основанием для начала административной процедуры, прием документов на оказание муниципальной услуги является обращение заявителя в Ад</w:t>
      </w:r>
      <w:r w:rsidR="00BB22D0">
        <w:rPr>
          <w:color w:val="000000"/>
          <w:sz w:val="28"/>
          <w:szCs w:val="28"/>
        </w:rPr>
        <w:t xml:space="preserve">министрацию </w:t>
      </w:r>
      <w:proofErr w:type="spellStart"/>
      <w:r w:rsidR="00BB22D0">
        <w:rPr>
          <w:color w:val="000000"/>
          <w:sz w:val="28"/>
          <w:szCs w:val="28"/>
        </w:rPr>
        <w:t>Дальненского</w:t>
      </w:r>
      <w:proofErr w:type="spellEnd"/>
      <w:r w:rsidR="00BB22D0">
        <w:rPr>
          <w:color w:val="000000"/>
          <w:sz w:val="28"/>
          <w:szCs w:val="28"/>
        </w:rPr>
        <w:t xml:space="preserve"> сельского поселения</w:t>
      </w:r>
      <w:r>
        <w:rPr>
          <w:color w:val="000000"/>
          <w:sz w:val="28"/>
          <w:szCs w:val="28"/>
        </w:rPr>
        <w:t>, с заявлением и  всеми необходимыми документами, указанными в пункте 2.6 настоящего административного регламента. Заявление регистрируется в журнал</w:t>
      </w:r>
      <w:r w:rsidR="000D6910">
        <w:rPr>
          <w:color w:val="000000"/>
          <w:sz w:val="28"/>
          <w:szCs w:val="28"/>
        </w:rPr>
        <w:t>е входящей корреспонденции</w:t>
      </w:r>
      <w:proofErr w:type="gramStart"/>
      <w:r w:rsidR="000D6910">
        <w:rPr>
          <w:color w:val="000000"/>
          <w:sz w:val="28"/>
          <w:szCs w:val="28"/>
        </w:rPr>
        <w:t xml:space="preserve"> </w:t>
      </w:r>
      <w:r>
        <w:rPr>
          <w:color w:val="000000"/>
          <w:sz w:val="28"/>
          <w:szCs w:val="28"/>
        </w:rPr>
        <w:t>.</w:t>
      </w:r>
      <w:proofErr w:type="gramEnd"/>
      <w:r>
        <w:rPr>
          <w:color w:val="000000"/>
          <w:sz w:val="28"/>
          <w:szCs w:val="28"/>
        </w:rPr>
        <w:t xml:space="preserve"> Ответственным должностным лицом за прием заявления является</w:t>
      </w:r>
      <w:r w:rsidR="000D6910">
        <w:rPr>
          <w:color w:val="000000"/>
          <w:sz w:val="28"/>
          <w:szCs w:val="28"/>
        </w:rPr>
        <w:t xml:space="preserve"> специалист администрации, ответственный за регистрацию входящей корреспонденции</w:t>
      </w:r>
      <w:r>
        <w:rPr>
          <w:color w:val="000000"/>
          <w:sz w:val="28"/>
          <w:szCs w:val="28"/>
        </w:rPr>
        <w:t>.</w:t>
      </w:r>
    </w:p>
    <w:p w:rsidR="00044683" w:rsidRPr="00EF2E00" w:rsidRDefault="00044683" w:rsidP="00EF2E00">
      <w:pPr>
        <w:autoSpaceDE w:val="0"/>
        <w:autoSpaceDN w:val="0"/>
        <w:adjustRightInd w:val="0"/>
        <w:ind w:firstLine="706"/>
        <w:jc w:val="both"/>
        <w:rPr>
          <w:color w:val="FF0000"/>
          <w:sz w:val="28"/>
          <w:szCs w:val="28"/>
        </w:rPr>
      </w:pPr>
      <w:r>
        <w:rPr>
          <w:color w:val="000000"/>
          <w:sz w:val="28"/>
          <w:szCs w:val="28"/>
        </w:rPr>
        <w:t xml:space="preserve">3.4.2. Специалист </w:t>
      </w:r>
      <w:r w:rsidR="00543F17">
        <w:rPr>
          <w:color w:val="000000"/>
          <w:sz w:val="28"/>
          <w:szCs w:val="28"/>
        </w:rPr>
        <w:t>обеспечивает регистрацию заявления в к</w:t>
      </w:r>
      <w:r>
        <w:rPr>
          <w:color w:val="000000"/>
          <w:sz w:val="28"/>
          <w:szCs w:val="28"/>
        </w:rPr>
        <w:t xml:space="preserve">ниге входящей корреспонденции </w:t>
      </w:r>
      <w:r w:rsidR="00543F17">
        <w:rPr>
          <w:color w:val="000000"/>
          <w:sz w:val="28"/>
          <w:szCs w:val="28"/>
        </w:rPr>
        <w:t xml:space="preserve"> в т</w:t>
      </w:r>
      <w:r w:rsidR="00EF2E00">
        <w:rPr>
          <w:color w:val="000000"/>
          <w:sz w:val="28"/>
          <w:szCs w:val="28"/>
        </w:rPr>
        <w:t xml:space="preserve">ечение одного календарного дня. Заявление передается </w:t>
      </w:r>
      <w:r w:rsidR="00EF2E00" w:rsidRPr="00B77D8E">
        <w:rPr>
          <w:color w:val="FF0000"/>
          <w:sz w:val="28"/>
          <w:szCs w:val="28"/>
        </w:rPr>
        <w:t xml:space="preserve">специалисту </w:t>
      </w:r>
      <w:r w:rsidR="00876FE1">
        <w:rPr>
          <w:sz w:val="28"/>
          <w:szCs w:val="28"/>
        </w:rPr>
        <w:t>ответственному за установление и изменение адреса объекта адресации</w:t>
      </w:r>
      <w:r w:rsidR="00876FE1" w:rsidRPr="00B77D8E">
        <w:rPr>
          <w:color w:val="FF0000"/>
          <w:sz w:val="28"/>
          <w:szCs w:val="28"/>
        </w:rPr>
        <w:t xml:space="preserve"> </w:t>
      </w:r>
      <w:r w:rsidR="00876FE1">
        <w:rPr>
          <w:color w:val="FF0000"/>
          <w:sz w:val="28"/>
          <w:szCs w:val="28"/>
        </w:rPr>
        <w:t>.</w:t>
      </w:r>
    </w:p>
    <w:p w:rsidR="003060AE" w:rsidRDefault="00543F17" w:rsidP="00726D79">
      <w:pPr>
        <w:autoSpaceDE w:val="0"/>
        <w:autoSpaceDN w:val="0"/>
        <w:adjustRightInd w:val="0"/>
        <w:ind w:firstLine="706"/>
        <w:jc w:val="both"/>
        <w:rPr>
          <w:sz w:val="28"/>
          <w:szCs w:val="28"/>
        </w:rPr>
      </w:pPr>
      <w:r>
        <w:rPr>
          <w:color w:val="000000"/>
          <w:sz w:val="28"/>
          <w:szCs w:val="28"/>
        </w:rPr>
        <w:t>3.4.3 Специалист</w:t>
      </w:r>
      <w:proofErr w:type="gramStart"/>
      <w:r>
        <w:rPr>
          <w:color w:val="000000"/>
          <w:sz w:val="28"/>
          <w:szCs w:val="28"/>
        </w:rPr>
        <w:t xml:space="preserve"> </w:t>
      </w:r>
      <w:r w:rsidR="00726D79">
        <w:rPr>
          <w:color w:val="FF0000"/>
          <w:sz w:val="28"/>
          <w:szCs w:val="28"/>
        </w:rPr>
        <w:t>,</w:t>
      </w:r>
      <w:proofErr w:type="gramEnd"/>
      <w:r w:rsidR="00726D79">
        <w:rPr>
          <w:color w:val="FF0000"/>
          <w:sz w:val="28"/>
          <w:szCs w:val="28"/>
        </w:rPr>
        <w:t xml:space="preserve"> </w:t>
      </w:r>
      <w:r>
        <w:rPr>
          <w:sz w:val="28"/>
          <w:szCs w:val="28"/>
        </w:rPr>
        <w:t>в 5-дневный срок готовит и направляет расписку-уведомление  о приеме (регистрации) заявлений и других документов на предоставление муниципальной услуги (приложение № 9), в которой указывается дата приема документов, фамилия, инициалы, должность и подпись должностного лица, ответственного за прием и регистрацию документов.</w:t>
      </w:r>
    </w:p>
    <w:p w:rsidR="003060AE" w:rsidRDefault="00543F17">
      <w:pPr>
        <w:autoSpaceDE w:val="0"/>
        <w:ind w:firstLine="706"/>
        <w:jc w:val="both"/>
        <w:rPr>
          <w:sz w:val="28"/>
          <w:szCs w:val="28"/>
        </w:rPr>
      </w:pPr>
      <w:r>
        <w:rPr>
          <w:sz w:val="28"/>
          <w:szCs w:val="28"/>
        </w:rPr>
        <w:t xml:space="preserve"> </w:t>
      </w:r>
      <w:proofErr w:type="gramStart"/>
      <w:r>
        <w:rPr>
          <w:sz w:val="28"/>
          <w:szCs w:val="28"/>
        </w:rPr>
        <w:t>В случае отказа  в приеме документов для предоставления муниципальной услуги по основаниям, указанным в пункте 2.7 настоящего административного регламента, специалист в срок, указанный в пункте 2.4 настоящего административного регламента, готовит в письменной форме уведомление об отказе в приеме документов на предоставление муниципальной услуги (с указанием причин отказа) по форме согласно приложению №7 к настоящему административному регла</w:t>
      </w:r>
      <w:r w:rsidR="00726D79">
        <w:rPr>
          <w:sz w:val="28"/>
          <w:szCs w:val="28"/>
        </w:rPr>
        <w:t xml:space="preserve">менту, за подписью Главы </w:t>
      </w:r>
      <w:proofErr w:type="spellStart"/>
      <w:r w:rsidR="00726D79">
        <w:rPr>
          <w:sz w:val="28"/>
          <w:szCs w:val="28"/>
        </w:rPr>
        <w:t>Дальненского</w:t>
      </w:r>
      <w:proofErr w:type="spellEnd"/>
      <w:proofErr w:type="gramEnd"/>
      <w:r w:rsidR="00726D79">
        <w:rPr>
          <w:sz w:val="28"/>
          <w:szCs w:val="28"/>
        </w:rPr>
        <w:t xml:space="preserve"> сельского поселения</w:t>
      </w:r>
      <w:r>
        <w:rPr>
          <w:sz w:val="28"/>
          <w:szCs w:val="28"/>
        </w:rPr>
        <w:t xml:space="preserve"> и передает его заявителю лично,  либо отправляет по почте на адрес, указанный в заявлении.</w:t>
      </w:r>
    </w:p>
    <w:p w:rsidR="003060AE" w:rsidRDefault="00543F17">
      <w:pPr>
        <w:autoSpaceDE w:val="0"/>
        <w:ind w:firstLine="706"/>
        <w:jc w:val="both"/>
        <w:rPr>
          <w:color w:val="000000"/>
          <w:sz w:val="28"/>
          <w:szCs w:val="28"/>
        </w:rPr>
      </w:pPr>
      <w:r>
        <w:rPr>
          <w:sz w:val="28"/>
          <w:szCs w:val="28"/>
        </w:rPr>
        <w:t>3.4.5. Результат административной процедуры – информирование заявителя о дате и порядковом номере принятого заявления путем направления в его адрес расписки о приеме документов либо направление уведомления об отказе в приеме документов на  предоставление муниципальной  услуги.</w:t>
      </w:r>
    </w:p>
    <w:p w:rsidR="003060AE" w:rsidRDefault="00543F17">
      <w:pPr>
        <w:autoSpaceDE w:val="0"/>
        <w:ind w:firstLine="706"/>
        <w:jc w:val="both"/>
        <w:rPr>
          <w:color w:val="000000"/>
          <w:sz w:val="28"/>
          <w:szCs w:val="28"/>
        </w:rPr>
      </w:pPr>
      <w:r>
        <w:rPr>
          <w:color w:val="000000"/>
          <w:sz w:val="28"/>
          <w:szCs w:val="28"/>
        </w:rPr>
        <w:t xml:space="preserve">3.5. Описание административной процедуры - </w:t>
      </w:r>
      <w:r>
        <w:rPr>
          <w:sz w:val="28"/>
          <w:szCs w:val="28"/>
        </w:rPr>
        <w:t>рассмотрение заявления и представленных документов, анализ представленных документов на соответствие действующему законодательству.</w:t>
      </w:r>
    </w:p>
    <w:p w:rsidR="003060AE" w:rsidRDefault="00543F17">
      <w:pPr>
        <w:autoSpaceDE w:val="0"/>
        <w:ind w:firstLine="706"/>
        <w:jc w:val="both"/>
        <w:rPr>
          <w:sz w:val="28"/>
          <w:szCs w:val="28"/>
        </w:rPr>
      </w:pPr>
      <w:r>
        <w:rPr>
          <w:color w:val="000000"/>
          <w:sz w:val="28"/>
          <w:szCs w:val="28"/>
        </w:rPr>
        <w:t xml:space="preserve">3.5.1. Основанием для начала административной процедуры является принятое заявление со всеми необходимыми документами на предоставление муниципальной услуги. </w:t>
      </w:r>
    </w:p>
    <w:p w:rsidR="003060AE" w:rsidRPr="00876FE1" w:rsidRDefault="00543F17" w:rsidP="00876FE1">
      <w:pPr>
        <w:autoSpaceDE w:val="0"/>
        <w:ind w:firstLine="706"/>
        <w:jc w:val="both"/>
        <w:rPr>
          <w:sz w:val="28"/>
          <w:szCs w:val="28"/>
        </w:rPr>
      </w:pPr>
      <w:r>
        <w:rPr>
          <w:sz w:val="28"/>
          <w:szCs w:val="28"/>
        </w:rPr>
        <w:t xml:space="preserve">3.5.2. </w:t>
      </w:r>
      <w:r w:rsidR="00876FE1">
        <w:rPr>
          <w:sz w:val="28"/>
          <w:szCs w:val="28"/>
        </w:rPr>
        <w:t>Специалист</w:t>
      </w:r>
      <w:proofErr w:type="gramStart"/>
      <w:r w:rsidR="00876FE1">
        <w:rPr>
          <w:sz w:val="28"/>
          <w:szCs w:val="28"/>
        </w:rPr>
        <w:t xml:space="preserve"> </w:t>
      </w:r>
      <w:r>
        <w:rPr>
          <w:sz w:val="28"/>
          <w:szCs w:val="28"/>
        </w:rPr>
        <w:t>,</w:t>
      </w:r>
      <w:proofErr w:type="gramEnd"/>
      <w:r>
        <w:rPr>
          <w:sz w:val="28"/>
          <w:szCs w:val="28"/>
        </w:rPr>
        <w:t xml:space="preserve">  являющийс</w:t>
      </w:r>
      <w:r w:rsidR="007E39BB">
        <w:rPr>
          <w:sz w:val="28"/>
          <w:szCs w:val="28"/>
        </w:rPr>
        <w:t>я ответственным за установление и изменение</w:t>
      </w:r>
      <w:r>
        <w:rPr>
          <w:sz w:val="28"/>
          <w:szCs w:val="28"/>
        </w:rPr>
        <w:t xml:space="preserve"> адреса объекта адресации:</w:t>
      </w:r>
    </w:p>
    <w:p w:rsidR="003060AE" w:rsidRDefault="00543F17">
      <w:pPr>
        <w:autoSpaceDE w:val="0"/>
        <w:ind w:firstLine="706"/>
        <w:jc w:val="both"/>
        <w:rPr>
          <w:color w:val="000000"/>
          <w:sz w:val="28"/>
          <w:szCs w:val="28"/>
        </w:rPr>
      </w:pPr>
      <w:r>
        <w:rPr>
          <w:color w:val="000000"/>
          <w:sz w:val="28"/>
          <w:szCs w:val="28"/>
        </w:rPr>
        <w:t>а)  устанавливает полномочия заявителя либо его представителя;</w:t>
      </w:r>
    </w:p>
    <w:p w:rsidR="003060AE" w:rsidRDefault="00543F17">
      <w:pPr>
        <w:autoSpaceDE w:val="0"/>
        <w:ind w:firstLine="706"/>
        <w:jc w:val="both"/>
        <w:rPr>
          <w:color w:val="000000"/>
          <w:sz w:val="28"/>
          <w:szCs w:val="28"/>
        </w:rPr>
      </w:pPr>
      <w:r>
        <w:rPr>
          <w:color w:val="000000"/>
          <w:sz w:val="28"/>
          <w:szCs w:val="28"/>
        </w:rPr>
        <w:lastRenderedPageBreak/>
        <w:t xml:space="preserve">б) </w:t>
      </w:r>
      <w:r>
        <w:rPr>
          <w:sz w:val="28"/>
          <w:szCs w:val="28"/>
        </w:rPr>
        <w:t>проверяет наличие заявления и других документов, необходимых для предоставления муниципальной услуги,</w:t>
      </w:r>
      <w:r>
        <w:rPr>
          <w:color w:val="000000"/>
          <w:sz w:val="28"/>
          <w:szCs w:val="28"/>
        </w:rPr>
        <w:t xml:space="preserve"> проводит  проверку представленных документов на предмет соответствия их установленным законодательством требованиям, удостоверяясь, что:</w:t>
      </w:r>
    </w:p>
    <w:p w:rsidR="003060AE" w:rsidRDefault="00543F17">
      <w:pPr>
        <w:autoSpaceDE w:val="0"/>
        <w:ind w:firstLine="706"/>
        <w:jc w:val="both"/>
        <w:rPr>
          <w:color w:val="000000"/>
          <w:sz w:val="28"/>
          <w:szCs w:val="28"/>
        </w:rPr>
      </w:pPr>
      <w:r>
        <w:rPr>
          <w:color w:val="000000"/>
          <w:sz w:val="28"/>
          <w:szCs w:val="28"/>
        </w:rPr>
        <w:t>- заявление соответствует требованиям, установленным приложением №5 настоящего административного регламента, а также комплектности представленных документов, установленной пунктом 2.6 настоящего административного регламента;</w:t>
      </w:r>
    </w:p>
    <w:p w:rsidR="003060AE" w:rsidRDefault="00543F17">
      <w:pPr>
        <w:autoSpaceDE w:val="0"/>
        <w:ind w:firstLine="706"/>
        <w:jc w:val="both"/>
        <w:rPr>
          <w:color w:val="000000"/>
          <w:sz w:val="28"/>
          <w:szCs w:val="28"/>
        </w:rPr>
      </w:pPr>
      <w:r>
        <w:rPr>
          <w:color w:val="000000"/>
          <w:sz w:val="28"/>
          <w:szCs w:val="28"/>
        </w:rPr>
        <w:t>- документы нотариально заверены (в случае необходимости), скреплены печатью, имеют надлежащие подписи сторон или определенных законодательством должностных лиц;</w:t>
      </w:r>
    </w:p>
    <w:p w:rsidR="003060AE" w:rsidRDefault="00543F17">
      <w:pPr>
        <w:autoSpaceDE w:val="0"/>
        <w:ind w:firstLine="706"/>
        <w:jc w:val="both"/>
        <w:rPr>
          <w:color w:val="000000"/>
          <w:sz w:val="28"/>
          <w:szCs w:val="28"/>
        </w:rPr>
      </w:pPr>
      <w:r>
        <w:rPr>
          <w:color w:val="000000"/>
          <w:sz w:val="28"/>
          <w:szCs w:val="28"/>
        </w:rPr>
        <w:t>При установлении фактов отсутствия необходимых документов, несоответствия представленных документов требованиям пункта 2.6 настоящего административного регламента, уведомляет заявителя о наличии препятствий для рассмотрения вопроса о предоставлении муниципальной услуги (приложение № 10), объясняет заявителю содержание выявленных недостатков в представленных документах и предлагает принять меры по их устранению.</w:t>
      </w:r>
    </w:p>
    <w:p w:rsidR="003060AE" w:rsidRDefault="00543F17">
      <w:pPr>
        <w:autoSpaceDE w:val="0"/>
        <w:ind w:firstLine="706"/>
        <w:jc w:val="both"/>
        <w:rPr>
          <w:sz w:val="28"/>
          <w:szCs w:val="28"/>
        </w:rPr>
      </w:pPr>
      <w:r>
        <w:rPr>
          <w:color w:val="000000"/>
          <w:sz w:val="28"/>
          <w:szCs w:val="28"/>
        </w:rPr>
        <w:t>В случае предоставления документов непосредственно заявителем п</w:t>
      </w:r>
      <w:r>
        <w:rPr>
          <w:sz w:val="28"/>
          <w:szCs w:val="28"/>
        </w:rPr>
        <w:t>роверка комплектности представленных документов проводится в его присутствии  заявителя во время личного приема.</w:t>
      </w:r>
    </w:p>
    <w:p w:rsidR="003060AE" w:rsidRDefault="00543F17">
      <w:pPr>
        <w:autoSpaceDE w:val="0"/>
        <w:ind w:firstLine="706"/>
        <w:jc w:val="both"/>
        <w:rPr>
          <w:sz w:val="28"/>
          <w:szCs w:val="28"/>
        </w:rPr>
      </w:pPr>
      <w:r>
        <w:rPr>
          <w:sz w:val="28"/>
          <w:szCs w:val="28"/>
        </w:rPr>
        <w:t>При направлении заявителем документов с использованием средств почтовой связи либо через единый портал государственных и муниципальн</w:t>
      </w:r>
      <w:r w:rsidR="007E39BB">
        <w:rPr>
          <w:sz w:val="28"/>
          <w:szCs w:val="28"/>
        </w:rPr>
        <w:t>ых услуг (функций) специалист</w:t>
      </w:r>
      <w:proofErr w:type="gramStart"/>
      <w:r w:rsidR="007E39BB">
        <w:rPr>
          <w:sz w:val="28"/>
          <w:szCs w:val="28"/>
        </w:rPr>
        <w:t xml:space="preserve"> </w:t>
      </w:r>
      <w:r>
        <w:rPr>
          <w:sz w:val="28"/>
          <w:szCs w:val="28"/>
        </w:rPr>
        <w:t>,</w:t>
      </w:r>
      <w:proofErr w:type="gramEnd"/>
      <w:r>
        <w:rPr>
          <w:sz w:val="28"/>
          <w:szCs w:val="28"/>
        </w:rPr>
        <w:t xml:space="preserve"> ответственный за прием и регистрацию документов, направляет расписку о приеме документов в 5-дневный срок с даты их получения (регистрации) с использованием средств почтовой связи либо в электронном виде с использованием информационно-телекоммуникационных сетей общего пользования, в том числе сети Интернет, включая региональную государственную информационную систему «Портал государственных и муниципальных услуг Ростовской области».</w:t>
      </w:r>
    </w:p>
    <w:p w:rsidR="003060AE" w:rsidRDefault="00543F17">
      <w:pPr>
        <w:autoSpaceDE w:val="0"/>
        <w:ind w:firstLine="706"/>
        <w:jc w:val="both"/>
        <w:rPr>
          <w:sz w:val="28"/>
          <w:szCs w:val="28"/>
        </w:rPr>
      </w:pPr>
      <w:r>
        <w:rPr>
          <w:sz w:val="28"/>
          <w:szCs w:val="28"/>
        </w:rPr>
        <w:t>В случае</w:t>
      </w:r>
      <w:proofErr w:type="gramStart"/>
      <w:r>
        <w:rPr>
          <w:sz w:val="28"/>
          <w:szCs w:val="28"/>
        </w:rPr>
        <w:t>,</w:t>
      </w:r>
      <w:proofErr w:type="gramEnd"/>
      <w:r>
        <w:rPr>
          <w:sz w:val="28"/>
          <w:szCs w:val="28"/>
        </w:rPr>
        <w:t xml:space="preserve"> если представлен неполный ком</w:t>
      </w:r>
      <w:r w:rsidR="007E39BB">
        <w:rPr>
          <w:sz w:val="28"/>
          <w:szCs w:val="28"/>
        </w:rPr>
        <w:t>плект документов, специалист</w:t>
      </w:r>
      <w:r>
        <w:rPr>
          <w:sz w:val="28"/>
          <w:szCs w:val="28"/>
        </w:rPr>
        <w:t>, ответственный за прием и регистрацию документов, информирует заявителя о недостающих документах, необходимых дл</w:t>
      </w:r>
      <w:r w:rsidR="007E39BB">
        <w:rPr>
          <w:sz w:val="28"/>
          <w:szCs w:val="28"/>
        </w:rPr>
        <w:t xml:space="preserve">я представления заявителем </w:t>
      </w:r>
      <w:r>
        <w:rPr>
          <w:sz w:val="28"/>
          <w:szCs w:val="28"/>
        </w:rPr>
        <w:t xml:space="preserve"> и </w:t>
      </w:r>
      <w:r>
        <w:rPr>
          <w:color w:val="000000"/>
          <w:sz w:val="28"/>
          <w:szCs w:val="28"/>
        </w:rPr>
        <w:t>о наличии препятствий для рассмотрения вопроса о предоставлении муниципальной услуги (приложение №10)</w:t>
      </w:r>
      <w:r>
        <w:rPr>
          <w:sz w:val="28"/>
          <w:szCs w:val="28"/>
        </w:rPr>
        <w:t>:</w:t>
      </w:r>
    </w:p>
    <w:p w:rsidR="003060AE" w:rsidRDefault="00543F17">
      <w:pPr>
        <w:autoSpaceDE w:val="0"/>
        <w:ind w:firstLine="706"/>
        <w:jc w:val="both"/>
        <w:rPr>
          <w:sz w:val="28"/>
          <w:szCs w:val="28"/>
        </w:rPr>
      </w:pPr>
      <w:proofErr w:type="gramStart"/>
      <w:r>
        <w:rPr>
          <w:sz w:val="28"/>
          <w:szCs w:val="28"/>
        </w:rPr>
        <w:t>при личном обращении заявителя - в день их регистрации, а при направлении документов с использованием средств почтовой связи - в 5-дневный срок с даты получения (регистрации) документов, способом, позволяющим подтвердить факт и дату направления информации о документах, необходимых для представления заявителем, о сроках предоставления заявителем докумен</w:t>
      </w:r>
      <w:r w:rsidR="007E39BB">
        <w:rPr>
          <w:sz w:val="28"/>
          <w:szCs w:val="28"/>
        </w:rPr>
        <w:t xml:space="preserve">тов, адресе и графике работы Администрации </w:t>
      </w:r>
      <w:proofErr w:type="spellStart"/>
      <w:r w:rsidR="007E39BB">
        <w:rPr>
          <w:sz w:val="28"/>
          <w:szCs w:val="28"/>
        </w:rPr>
        <w:t>Дальненского</w:t>
      </w:r>
      <w:proofErr w:type="spellEnd"/>
      <w:r w:rsidR="007E39BB">
        <w:rPr>
          <w:sz w:val="28"/>
          <w:szCs w:val="28"/>
        </w:rPr>
        <w:t xml:space="preserve"> сельского поселения</w:t>
      </w:r>
      <w:r>
        <w:rPr>
          <w:sz w:val="28"/>
          <w:szCs w:val="28"/>
        </w:rPr>
        <w:t>, которому необходимо представить указанные заявления и документы.</w:t>
      </w:r>
      <w:proofErr w:type="gramEnd"/>
    </w:p>
    <w:p w:rsidR="003060AE" w:rsidRDefault="00543F17">
      <w:pPr>
        <w:autoSpaceDE w:val="0"/>
        <w:ind w:firstLine="706"/>
        <w:jc w:val="both"/>
        <w:rPr>
          <w:rStyle w:val="apple-style-span"/>
          <w:rFonts w:ascii="'Times New Roman'" w:hAnsi="'Times New Roman'" w:cs="'Times New Roman'"/>
          <w:color w:val="000000"/>
          <w:sz w:val="28"/>
          <w:szCs w:val="28"/>
        </w:rPr>
      </w:pPr>
      <w:r>
        <w:rPr>
          <w:sz w:val="28"/>
          <w:szCs w:val="28"/>
        </w:rPr>
        <w:t xml:space="preserve">В случае </w:t>
      </w:r>
      <w:proofErr w:type="spellStart"/>
      <w:r>
        <w:rPr>
          <w:sz w:val="28"/>
          <w:szCs w:val="28"/>
        </w:rPr>
        <w:t>неустранения</w:t>
      </w:r>
      <w:proofErr w:type="spellEnd"/>
      <w:r>
        <w:rPr>
          <w:sz w:val="28"/>
          <w:szCs w:val="28"/>
        </w:rPr>
        <w:t xml:space="preserve"> заявителем у</w:t>
      </w:r>
      <w:r w:rsidR="007E39BB">
        <w:rPr>
          <w:sz w:val="28"/>
          <w:szCs w:val="28"/>
        </w:rPr>
        <w:t>казанных нарушений, специалист</w:t>
      </w:r>
      <w:proofErr w:type="gramStart"/>
      <w:r w:rsidR="007E39BB">
        <w:rPr>
          <w:sz w:val="28"/>
          <w:szCs w:val="28"/>
        </w:rPr>
        <w:t xml:space="preserve"> </w:t>
      </w:r>
      <w:r>
        <w:rPr>
          <w:sz w:val="28"/>
          <w:szCs w:val="28"/>
        </w:rPr>
        <w:t>,</w:t>
      </w:r>
      <w:proofErr w:type="gramEnd"/>
      <w:r>
        <w:rPr>
          <w:sz w:val="28"/>
          <w:szCs w:val="28"/>
        </w:rPr>
        <w:t xml:space="preserve">  являющийся ответственным за установлением и изменением адреса объекта адресации в срок указанный в пункте 2.4</w:t>
      </w:r>
      <w:r>
        <w:rPr>
          <w:rStyle w:val="apple-style-span"/>
          <w:rFonts w:ascii="'Times New Roman'" w:hAnsi="'Times New Roman'" w:cs="'Times New Roman'"/>
          <w:color w:val="000000"/>
          <w:sz w:val="28"/>
          <w:szCs w:val="28"/>
        </w:rPr>
        <w:t xml:space="preserve"> готовит проект уведомлени</w:t>
      </w:r>
      <w:r>
        <w:rPr>
          <w:rStyle w:val="apple-style-span"/>
          <w:color w:val="000000"/>
          <w:sz w:val="28"/>
          <w:szCs w:val="28"/>
        </w:rPr>
        <w:t>я об</w:t>
      </w:r>
      <w:r>
        <w:rPr>
          <w:rStyle w:val="apple-style-span"/>
          <w:rFonts w:ascii="'Times New Roman'" w:hAnsi="'Times New Roman'" w:cs="'Times New Roman'"/>
          <w:color w:val="000000"/>
          <w:sz w:val="28"/>
          <w:szCs w:val="28"/>
        </w:rPr>
        <w:t xml:space="preserve"> отказе  в предоставлении муниципальной услуги.</w:t>
      </w:r>
    </w:p>
    <w:p w:rsidR="003060AE" w:rsidRDefault="00543F17">
      <w:pPr>
        <w:autoSpaceDE w:val="0"/>
        <w:ind w:firstLine="706"/>
        <w:jc w:val="both"/>
        <w:rPr>
          <w:sz w:val="28"/>
          <w:szCs w:val="28"/>
        </w:rPr>
      </w:pPr>
      <w:r w:rsidRPr="001020B3">
        <w:rPr>
          <w:rStyle w:val="apple-style-span"/>
          <w:rFonts w:ascii="'Times New Roman'" w:hAnsi="'Times New Roman'" w:cs="'Times New Roman'"/>
          <w:color w:val="000000"/>
          <w:sz w:val="28"/>
          <w:szCs w:val="28"/>
        </w:rPr>
        <w:lastRenderedPageBreak/>
        <w:t xml:space="preserve">3.5.3. </w:t>
      </w:r>
      <w:r w:rsidRPr="001020B3">
        <w:rPr>
          <w:sz w:val="28"/>
          <w:szCs w:val="28"/>
        </w:rPr>
        <w:t>Продолжительность и (или) максимальный срок исполнения данной административной процедуры не должна превышать 10 дней.</w:t>
      </w:r>
    </w:p>
    <w:p w:rsidR="003060AE" w:rsidRDefault="00543F17">
      <w:pPr>
        <w:autoSpaceDE w:val="0"/>
        <w:ind w:firstLine="706"/>
        <w:jc w:val="both"/>
        <w:rPr>
          <w:color w:val="000000"/>
          <w:sz w:val="28"/>
          <w:szCs w:val="28"/>
        </w:rPr>
      </w:pPr>
      <w:r>
        <w:rPr>
          <w:sz w:val="28"/>
          <w:szCs w:val="28"/>
        </w:rPr>
        <w:t>3.5.4. Результат административной процедуры – пр</w:t>
      </w:r>
      <w:r w:rsidR="001020B3">
        <w:rPr>
          <w:sz w:val="28"/>
          <w:szCs w:val="28"/>
        </w:rPr>
        <w:t xml:space="preserve">инятие решения </w:t>
      </w:r>
      <w:r>
        <w:rPr>
          <w:sz w:val="28"/>
          <w:szCs w:val="28"/>
        </w:rPr>
        <w:t xml:space="preserve"> </w:t>
      </w:r>
      <w:r>
        <w:rPr>
          <w:color w:val="000000"/>
          <w:sz w:val="28"/>
          <w:szCs w:val="28"/>
        </w:rPr>
        <w:t>об установлении и изменении адреса объекта адресации либо  об отказе в предоставлении муниципальной услуги.</w:t>
      </w:r>
    </w:p>
    <w:p w:rsidR="003060AE" w:rsidRDefault="00543F17">
      <w:pPr>
        <w:autoSpaceDE w:val="0"/>
        <w:ind w:firstLine="706"/>
        <w:jc w:val="both"/>
        <w:rPr>
          <w:color w:val="000000"/>
          <w:sz w:val="28"/>
          <w:szCs w:val="28"/>
        </w:rPr>
      </w:pPr>
      <w:r>
        <w:rPr>
          <w:color w:val="000000"/>
          <w:sz w:val="28"/>
          <w:szCs w:val="28"/>
        </w:rPr>
        <w:t>3.6. Описание административной процедуры – подготовка и выдача</w:t>
      </w:r>
    </w:p>
    <w:p w:rsidR="003060AE" w:rsidRDefault="00543F17">
      <w:pPr>
        <w:jc w:val="both"/>
        <w:rPr>
          <w:color w:val="000000"/>
          <w:sz w:val="28"/>
          <w:szCs w:val="28"/>
        </w:rPr>
      </w:pPr>
      <w:r>
        <w:rPr>
          <w:color w:val="000000"/>
          <w:sz w:val="28"/>
          <w:szCs w:val="28"/>
        </w:rPr>
        <w:t xml:space="preserve"> постановления об установлении и изменении адреса объекта адресации либо уведомления об отказе в предоставлении муниципальной услуги.</w:t>
      </w:r>
    </w:p>
    <w:p w:rsidR="003060AE" w:rsidRDefault="00543F17">
      <w:pPr>
        <w:ind w:firstLine="720"/>
        <w:jc w:val="both"/>
        <w:rPr>
          <w:sz w:val="28"/>
          <w:szCs w:val="28"/>
        </w:rPr>
      </w:pPr>
      <w:r>
        <w:rPr>
          <w:color w:val="000000"/>
          <w:sz w:val="28"/>
          <w:szCs w:val="28"/>
        </w:rPr>
        <w:t>3.6.1. Основанием для начала административной процедуры является рассмотренное заявление со всеми документами, необходимыми для  предоставления муниципальной услуги.</w:t>
      </w:r>
    </w:p>
    <w:p w:rsidR="003060AE" w:rsidRDefault="00543F17">
      <w:pPr>
        <w:ind w:firstLine="720"/>
        <w:jc w:val="both"/>
        <w:rPr>
          <w:sz w:val="28"/>
          <w:szCs w:val="28"/>
        </w:rPr>
      </w:pPr>
      <w:r>
        <w:rPr>
          <w:sz w:val="28"/>
          <w:szCs w:val="28"/>
        </w:rPr>
        <w:t>3.6.2. Ответственным за проведение административной пр</w:t>
      </w:r>
      <w:r w:rsidR="001020B3">
        <w:rPr>
          <w:sz w:val="28"/>
          <w:szCs w:val="28"/>
        </w:rPr>
        <w:t>оцедуры является специалист</w:t>
      </w:r>
      <w:r>
        <w:rPr>
          <w:sz w:val="28"/>
          <w:szCs w:val="28"/>
        </w:rPr>
        <w:t>,  ответственный за подготовку постановления об установлении и изменении адреса объекта адресации.</w:t>
      </w:r>
    </w:p>
    <w:p w:rsidR="003060AE" w:rsidRDefault="001020B3">
      <w:pPr>
        <w:ind w:firstLine="720"/>
        <w:jc w:val="both"/>
        <w:rPr>
          <w:rStyle w:val="apple-style-span"/>
          <w:rFonts w:ascii="'Times New Roman'" w:hAnsi="'Times New Roman'" w:cs="'Times New Roman'"/>
          <w:color w:val="000000"/>
          <w:sz w:val="28"/>
          <w:szCs w:val="28"/>
        </w:rPr>
      </w:pPr>
      <w:r>
        <w:rPr>
          <w:sz w:val="28"/>
          <w:szCs w:val="28"/>
        </w:rPr>
        <w:t>3.6.3. Специалист</w:t>
      </w:r>
      <w:proofErr w:type="gramStart"/>
      <w:r>
        <w:rPr>
          <w:sz w:val="28"/>
          <w:szCs w:val="28"/>
        </w:rPr>
        <w:t xml:space="preserve"> </w:t>
      </w:r>
      <w:r w:rsidR="00543F17">
        <w:rPr>
          <w:sz w:val="28"/>
          <w:szCs w:val="28"/>
        </w:rPr>
        <w:t>,</w:t>
      </w:r>
      <w:proofErr w:type="gramEnd"/>
      <w:r w:rsidR="00543F17">
        <w:rPr>
          <w:sz w:val="28"/>
          <w:szCs w:val="28"/>
        </w:rPr>
        <w:t xml:space="preserve">  в случае соответствия принятых и рассмотренных документов нормам действующего законодательства, настоящему административному регламенту готовит</w:t>
      </w:r>
      <w:r>
        <w:rPr>
          <w:sz w:val="28"/>
          <w:szCs w:val="28"/>
        </w:rPr>
        <w:t xml:space="preserve"> постановления об установлении и изменении адреса объекта адресации , </w:t>
      </w:r>
      <w:r w:rsidR="00543F17">
        <w:rPr>
          <w:sz w:val="28"/>
          <w:szCs w:val="28"/>
        </w:rPr>
        <w:t xml:space="preserve"> </w:t>
      </w:r>
      <w:r w:rsidR="00543F17">
        <w:rPr>
          <w:color w:val="000000"/>
          <w:sz w:val="28"/>
          <w:szCs w:val="28"/>
        </w:rPr>
        <w:t>либо, если принято решение об отказе в предоставлении муниципальной услуги –</w:t>
      </w:r>
      <w:r>
        <w:rPr>
          <w:color w:val="000000"/>
          <w:sz w:val="28"/>
          <w:szCs w:val="28"/>
        </w:rPr>
        <w:t xml:space="preserve"> готовит </w:t>
      </w:r>
      <w:r w:rsidR="00543F17">
        <w:rPr>
          <w:color w:val="000000"/>
          <w:sz w:val="28"/>
          <w:szCs w:val="28"/>
        </w:rPr>
        <w:t xml:space="preserve">уведомление об отказе в предоставлении муниципальной услуги, по форме в соответствии с приложением </w:t>
      </w:r>
      <w:r w:rsidR="00543F17">
        <w:rPr>
          <w:sz w:val="28"/>
          <w:szCs w:val="28"/>
        </w:rPr>
        <w:t>№ 8</w:t>
      </w:r>
      <w:r w:rsidR="00543F17">
        <w:rPr>
          <w:color w:val="FF0000"/>
          <w:sz w:val="28"/>
          <w:szCs w:val="28"/>
        </w:rPr>
        <w:t xml:space="preserve"> </w:t>
      </w:r>
      <w:r w:rsidR="00543F17">
        <w:rPr>
          <w:sz w:val="28"/>
          <w:szCs w:val="28"/>
        </w:rPr>
        <w:t>к настоящему административному регламенту.</w:t>
      </w:r>
    </w:p>
    <w:p w:rsidR="003060AE" w:rsidRDefault="00543F17">
      <w:pPr>
        <w:ind w:firstLine="720"/>
        <w:jc w:val="both"/>
        <w:rPr>
          <w:sz w:val="28"/>
          <w:szCs w:val="28"/>
        </w:rPr>
      </w:pPr>
      <w:r>
        <w:rPr>
          <w:rStyle w:val="apple-style-span"/>
          <w:rFonts w:ascii="'Times New Roman'" w:hAnsi="'Times New Roman'" w:cs="'Times New Roman'"/>
          <w:color w:val="000000"/>
          <w:sz w:val="28"/>
          <w:szCs w:val="28"/>
        </w:rPr>
        <w:t xml:space="preserve">3.6.4. </w:t>
      </w:r>
      <w:r>
        <w:rPr>
          <w:sz w:val="28"/>
          <w:szCs w:val="28"/>
        </w:rPr>
        <w:t>Продолжительность и (или) максимальный срок исполнения данной административной процедуры не должна превышать 10 дней.</w:t>
      </w:r>
    </w:p>
    <w:p w:rsidR="003060AE" w:rsidRDefault="00543F17">
      <w:pPr>
        <w:ind w:firstLine="720"/>
        <w:jc w:val="both"/>
        <w:rPr>
          <w:sz w:val="28"/>
          <w:szCs w:val="28"/>
        </w:rPr>
      </w:pPr>
      <w:r>
        <w:rPr>
          <w:sz w:val="28"/>
          <w:szCs w:val="28"/>
        </w:rPr>
        <w:t>3.6.5. Результат административной процедуры – получение заявителем постановления Ад</w:t>
      </w:r>
      <w:r w:rsidR="00F04249">
        <w:rPr>
          <w:sz w:val="28"/>
          <w:szCs w:val="28"/>
        </w:rPr>
        <w:t xml:space="preserve">министрации </w:t>
      </w:r>
      <w:proofErr w:type="spellStart"/>
      <w:r w:rsidR="00F04249">
        <w:rPr>
          <w:sz w:val="28"/>
          <w:szCs w:val="28"/>
        </w:rPr>
        <w:t>Дальненского</w:t>
      </w:r>
      <w:proofErr w:type="spellEnd"/>
      <w:r w:rsidR="00F04249">
        <w:rPr>
          <w:sz w:val="28"/>
          <w:szCs w:val="28"/>
        </w:rPr>
        <w:t xml:space="preserve"> сельского поселения</w:t>
      </w:r>
      <w:r>
        <w:rPr>
          <w:sz w:val="28"/>
          <w:szCs w:val="28"/>
        </w:rPr>
        <w:t xml:space="preserve"> об установлении и изменении адреса объекта адресации или уведомления об отказе в предоставлении муниципальной услуги лично заявителю.</w:t>
      </w:r>
    </w:p>
    <w:p w:rsidR="003060AE" w:rsidRDefault="00543F17">
      <w:pPr>
        <w:ind w:firstLine="720"/>
        <w:jc w:val="both"/>
        <w:rPr>
          <w:sz w:val="28"/>
          <w:szCs w:val="28"/>
        </w:rPr>
      </w:pPr>
      <w:r>
        <w:rPr>
          <w:sz w:val="28"/>
          <w:szCs w:val="28"/>
        </w:rPr>
        <w:t>Постановление Админист</w:t>
      </w:r>
      <w:r w:rsidR="00F04249">
        <w:rPr>
          <w:sz w:val="28"/>
          <w:szCs w:val="28"/>
        </w:rPr>
        <w:t xml:space="preserve">рации </w:t>
      </w:r>
      <w:proofErr w:type="spellStart"/>
      <w:r w:rsidR="00F04249">
        <w:rPr>
          <w:sz w:val="28"/>
          <w:szCs w:val="28"/>
        </w:rPr>
        <w:t>Дальненского</w:t>
      </w:r>
      <w:proofErr w:type="spellEnd"/>
      <w:r w:rsidR="00F04249">
        <w:rPr>
          <w:sz w:val="28"/>
          <w:szCs w:val="28"/>
        </w:rPr>
        <w:t xml:space="preserve"> сельского поселения</w:t>
      </w:r>
      <w:r>
        <w:rPr>
          <w:sz w:val="28"/>
          <w:szCs w:val="28"/>
        </w:rPr>
        <w:t xml:space="preserve"> об установлении и изменении адреса объекта адресации либо уведомление об отказе в предоставлении муниципальной услуги вручается заявителю лично, с отметкой о дате получения либо направляется заказным письмом с обратным уведомлением.</w:t>
      </w:r>
    </w:p>
    <w:p w:rsidR="003060AE" w:rsidRDefault="003060AE">
      <w:pPr>
        <w:autoSpaceDE w:val="0"/>
        <w:ind w:firstLine="540"/>
        <w:jc w:val="both"/>
        <w:rPr>
          <w:sz w:val="28"/>
          <w:szCs w:val="28"/>
        </w:rPr>
      </w:pPr>
    </w:p>
    <w:p w:rsidR="003060AE" w:rsidRDefault="00543F17">
      <w:pPr>
        <w:jc w:val="center"/>
        <w:rPr>
          <w:color w:val="000000"/>
          <w:sz w:val="28"/>
          <w:szCs w:val="28"/>
        </w:rPr>
      </w:pPr>
      <w:r>
        <w:rPr>
          <w:color w:val="000000"/>
          <w:sz w:val="28"/>
          <w:szCs w:val="28"/>
        </w:rPr>
        <w:t xml:space="preserve">4.  Формы </w:t>
      </w:r>
      <w:proofErr w:type="gramStart"/>
      <w:r>
        <w:rPr>
          <w:color w:val="000000"/>
          <w:sz w:val="28"/>
          <w:szCs w:val="28"/>
        </w:rPr>
        <w:t>контроля за</w:t>
      </w:r>
      <w:proofErr w:type="gramEnd"/>
      <w:r>
        <w:rPr>
          <w:color w:val="000000"/>
          <w:sz w:val="28"/>
          <w:szCs w:val="28"/>
        </w:rPr>
        <w:t xml:space="preserve"> исполнением регламента.</w:t>
      </w:r>
    </w:p>
    <w:p w:rsidR="006675EE" w:rsidRDefault="006675EE">
      <w:pPr>
        <w:jc w:val="center"/>
        <w:rPr>
          <w:sz w:val="28"/>
          <w:szCs w:val="28"/>
        </w:rPr>
      </w:pPr>
    </w:p>
    <w:p w:rsidR="003060AE" w:rsidRDefault="00543F17">
      <w:pPr>
        <w:pStyle w:val="af1"/>
        <w:ind w:firstLine="720"/>
        <w:jc w:val="both"/>
        <w:rPr>
          <w:sz w:val="28"/>
          <w:szCs w:val="28"/>
        </w:rPr>
      </w:pPr>
      <w:r>
        <w:rPr>
          <w:sz w:val="28"/>
          <w:szCs w:val="28"/>
        </w:rPr>
        <w:t xml:space="preserve">4.1. Текущий </w:t>
      </w:r>
      <w:proofErr w:type="gramStart"/>
      <w:r>
        <w:rPr>
          <w:sz w:val="28"/>
          <w:szCs w:val="28"/>
        </w:rPr>
        <w:t>контроль за</w:t>
      </w:r>
      <w:proofErr w:type="gramEnd"/>
      <w:r>
        <w:rPr>
          <w:sz w:val="28"/>
          <w:szCs w:val="28"/>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w:t>
      </w:r>
      <w:r w:rsidR="006675EE">
        <w:rPr>
          <w:sz w:val="28"/>
          <w:szCs w:val="28"/>
        </w:rPr>
        <w:t xml:space="preserve">ной услуги, осуществляет Глава </w:t>
      </w:r>
      <w:proofErr w:type="spellStart"/>
      <w:r w:rsidR="006675EE">
        <w:rPr>
          <w:sz w:val="28"/>
          <w:szCs w:val="28"/>
        </w:rPr>
        <w:t>Дальненского</w:t>
      </w:r>
      <w:proofErr w:type="spellEnd"/>
      <w:r w:rsidR="006675EE">
        <w:rPr>
          <w:sz w:val="28"/>
          <w:szCs w:val="28"/>
        </w:rPr>
        <w:t xml:space="preserve"> сельского поселения</w:t>
      </w:r>
      <w:r>
        <w:rPr>
          <w:sz w:val="28"/>
          <w:szCs w:val="28"/>
        </w:rPr>
        <w:t>.</w:t>
      </w:r>
    </w:p>
    <w:p w:rsidR="003060AE" w:rsidRDefault="00543F17">
      <w:pPr>
        <w:pStyle w:val="af1"/>
        <w:ind w:firstLine="720"/>
        <w:jc w:val="both"/>
        <w:rPr>
          <w:sz w:val="28"/>
          <w:szCs w:val="28"/>
        </w:rPr>
      </w:pPr>
      <w:r>
        <w:rPr>
          <w:sz w:val="28"/>
          <w:szCs w:val="28"/>
        </w:rPr>
        <w:t xml:space="preserve">4.2. </w:t>
      </w:r>
      <w:proofErr w:type="gramStart"/>
      <w:r>
        <w:rPr>
          <w:sz w:val="28"/>
          <w:szCs w:val="28"/>
        </w:rPr>
        <w:t>Контроль за</w:t>
      </w:r>
      <w:proofErr w:type="gramEnd"/>
      <w:r>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граждан, содержащих жалобы на решения, действия (бездействие) должностных лиц.</w:t>
      </w:r>
    </w:p>
    <w:p w:rsidR="003060AE" w:rsidRDefault="00543F17">
      <w:pPr>
        <w:pStyle w:val="af1"/>
        <w:ind w:firstLine="720"/>
        <w:jc w:val="both"/>
        <w:rPr>
          <w:sz w:val="28"/>
          <w:szCs w:val="28"/>
        </w:rPr>
      </w:pPr>
      <w:r>
        <w:rPr>
          <w:sz w:val="28"/>
          <w:szCs w:val="28"/>
        </w:rPr>
        <w:t xml:space="preserve">4.3. Проверки проводятся в случае поступления обращений заявителей с жалобами на нарушение их прав и законных интересов. </w:t>
      </w:r>
    </w:p>
    <w:p w:rsidR="003060AE" w:rsidRDefault="00543F17">
      <w:pPr>
        <w:ind w:firstLine="709"/>
        <w:jc w:val="both"/>
        <w:rPr>
          <w:sz w:val="28"/>
          <w:szCs w:val="28"/>
        </w:rPr>
      </w:pPr>
      <w:r>
        <w:rPr>
          <w:sz w:val="28"/>
          <w:szCs w:val="28"/>
        </w:rPr>
        <w:lastRenderedPageBreak/>
        <w:t>4.4. При проверке могут рассматриваться все вопросы, связанные с предоставлением услуги.</w:t>
      </w:r>
    </w:p>
    <w:p w:rsidR="003060AE" w:rsidRDefault="00543F17">
      <w:pPr>
        <w:ind w:firstLine="709"/>
        <w:jc w:val="both"/>
        <w:rPr>
          <w:color w:val="030000"/>
          <w:sz w:val="28"/>
          <w:szCs w:val="28"/>
        </w:rPr>
      </w:pPr>
      <w:r>
        <w:rPr>
          <w:sz w:val="28"/>
          <w:szCs w:val="28"/>
        </w:rPr>
        <w:t>4.5. Результаты проверки оформляются в виде акта, в котором отмечаются выявленные недостатки и указываются предложения по их устранению.</w:t>
      </w:r>
    </w:p>
    <w:p w:rsidR="003060AE" w:rsidRDefault="00543F17">
      <w:pPr>
        <w:ind w:firstLine="709"/>
        <w:jc w:val="both"/>
        <w:rPr>
          <w:color w:val="030000"/>
          <w:sz w:val="28"/>
          <w:szCs w:val="28"/>
        </w:rPr>
      </w:pPr>
      <w:r>
        <w:rPr>
          <w:color w:val="030000"/>
          <w:sz w:val="28"/>
          <w:szCs w:val="28"/>
        </w:rPr>
        <w:t>4.6. По результатам проведенных проверок полноты и качества предоставления услуги, в случае нарушений, виновные должностные лица  привлекаются к дисциплинарной ответственности в соответствии с Трудовым кодексом Российской Федерации.</w:t>
      </w:r>
    </w:p>
    <w:p w:rsidR="003060AE" w:rsidRDefault="00543F17">
      <w:pPr>
        <w:ind w:firstLine="709"/>
        <w:jc w:val="both"/>
        <w:rPr>
          <w:color w:val="030000"/>
          <w:sz w:val="28"/>
          <w:szCs w:val="28"/>
        </w:rPr>
      </w:pPr>
      <w:r>
        <w:rPr>
          <w:color w:val="030000"/>
          <w:sz w:val="28"/>
          <w:szCs w:val="28"/>
        </w:rPr>
        <w:t>4.7. Заявители вправе направить письменное обращение н</w:t>
      </w:r>
      <w:r w:rsidR="002D53E2">
        <w:rPr>
          <w:color w:val="030000"/>
          <w:sz w:val="28"/>
          <w:szCs w:val="28"/>
        </w:rPr>
        <w:t xml:space="preserve">а имя Главы </w:t>
      </w:r>
      <w:proofErr w:type="spellStart"/>
      <w:r w:rsidR="002D53E2">
        <w:rPr>
          <w:color w:val="030000"/>
          <w:sz w:val="28"/>
          <w:szCs w:val="28"/>
        </w:rPr>
        <w:t>Дальненского</w:t>
      </w:r>
      <w:proofErr w:type="spellEnd"/>
      <w:r w:rsidR="002D53E2">
        <w:rPr>
          <w:color w:val="030000"/>
          <w:sz w:val="28"/>
          <w:szCs w:val="28"/>
        </w:rPr>
        <w:t xml:space="preserve"> сельского поселения</w:t>
      </w:r>
      <w:r>
        <w:rPr>
          <w:color w:val="030000"/>
          <w:sz w:val="28"/>
          <w:szCs w:val="28"/>
        </w:rPr>
        <w:t xml:space="preserve">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услуги, полноты и качества предоставления услуги в случае нарушения прав и законных интересов заявителей или предоставления услуги.</w:t>
      </w:r>
    </w:p>
    <w:p w:rsidR="003060AE" w:rsidRDefault="00543F17">
      <w:pPr>
        <w:ind w:firstLine="709"/>
        <w:jc w:val="both"/>
        <w:rPr>
          <w:color w:val="030000"/>
          <w:sz w:val="28"/>
          <w:szCs w:val="28"/>
        </w:rPr>
      </w:pPr>
      <w:r>
        <w:rPr>
          <w:color w:val="030000"/>
          <w:sz w:val="28"/>
          <w:szCs w:val="28"/>
        </w:rPr>
        <w:t>4.8. В случае проведения проверки по конкретному обращению, в течение 15 дней  со дня регистрации письменного обращения обратившемуся направляется по почте информация о результатах проверки, проведённой по обращению.</w:t>
      </w:r>
    </w:p>
    <w:p w:rsidR="003060AE" w:rsidRDefault="00543F17">
      <w:pPr>
        <w:ind w:firstLine="709"/>
        <w:jc w:val="both"/>
        <w:rPr>
          <w:sz w:val="28"/>
          <w:szCs w:val="28"/>
        </w:rPr>
      </w:pPr>
      <w:r>
        <w:rPr>
          <w:color w:val="030000"/>
          <w:sz w:val="28"/>
          <w:szCs w:val="28"/>
        </w:rPr>
        <w:t>4.9.Персональная и дисциплинарная ответственность должностных лиц определяется в их должностных инструкциях в соответствии с требованиями законодательства Российской Федерации.</w:t>
      </w:r>
    </w:p>
    <w:p w:rsidR="003060AE" w:rsidRDefault="002D53E2">
      <w:pPr>
        <w:ind w:firstLine="709"/>
        <w:jc w:val="both"/>
        <w:rPr>
          <w:sz w:val="28"/>
          <w:szCs w:val="28"/>
        </w:rPr>
      </w:pPr>
      <w:r>
        <w:rPr>
          <w:sz w:val="28"/>
          <w:szCs w:val="28"/>
        </w:rPr>
        <w:t>4.10. Специалист</w:t>
      </w:r>
      <w:r w:rsidR="00543F17">
        <w:rPr>
          <w:sz w:val="28"/>
          <w:szCs w:val="28"/>
        </w:rPr>
        <w:t>, ответственный за предоставление муниципальной услуги, несёт персональную ответственность за соблюдение сроков и последовательности действий (административных процедур) при предоставлении муниципальной услуги.</w:t>
      </w:r>
    </w:p>
    <w:p w:rsidR="003060AE" w:rsidRDefault="00543F17">
      <w:pPr>
        <w:ind w:firstLine="709"/>
        <w:jc w:val="both"/>
        <w:rPr>
          <w:sz w:val="28"/>
          <w:szCs w:val="28"/>
        </w:rPr>
      </w:pPr>
      <w:r>
        <w:rPr>
          <w:sz w:val="28"/>
          <w:szCs w:val="28"/>
        </w:rPr>
        <w:t xml:space="preserve">4.11. Положения, характеризующие требования к порядку и формам </w:t>
      </w:r>
      <w:proofErr w:type="gramStart"/>
      <w:r>
        <w:rPr>
          <w:sz w:val="28"/>
          <w:szCs w:val="28"/>
        </w:rPr>
        <w:t>контроля за</w:t>
      </w:r>
      <w:proofErr w:type="gramEnd"/>
      <w:r>
        <w:rPr>
          <w:sz w:val="28"/>
          <w:szCs w:val="28"/>
        </w:rPr>
        <w:t xml:space="preserve"> предоставлением муниципальной услуги, в том числе со стороны граждан, их объединений и организаций.</w:t>
      </w:r>
    </w:p>
    <w:p w:rsidR="003060AE" w:rsidRDefault="00543F17">
      <w:pPr>
        <w:ind w:firstLine="709"/>
        <w:jc w:val="both"/>
        <w:rPr>
          <w:sz w:val="28"/>
          <w:szCs w:val="28"/>
        </w:rPr>
      </w:pPr>
      <w:r>
        <w:rPr>
          <w:sz w:val="28"/>
          <w:szCs w:val="28"/>
        </w:rPr>
        <w:t xml:space="preserve">Граждане, их объединения и организации участвуют в </w:t>
      </w:r>
      <w:proofErr w:type="gramStart"/>
      <w:r>
        <w:rPr>
          <w:sz w:val="28"/>
          <w:szCs w:val="28"/>
        </w:rPr>
        <w:t>контроле за</w:t>
      </w:r>
      <w:proofErr w:type="gramEnd"/>
      <w:r>
        <w:rPr>
          <w:sz w:val="28"/>
          <w:szCs w:val="28"/>
        </w:rPr>
        <w:t xml:space="preserve"> предоставлением муниципальной услуги посредством письменного, электронного, устного обращения и получения ответа.</w:t>
      </w:r>
    </w:p>
    <w:p w:rsidR="003060AE" w:rsidRDefault="003060AE">
      <w:pPr>
        <w:pStyle w:val="af1"/>
        <w:jc w:val="both"/>
        <w:rPr>
          <w:sz w:val="28"/>
          <w:szCs w:val="28"/>
        </w:rPr>
      </w:pPr>
    </w:p>
    <w:p w:rsidR="002D53E2" w:rsidRPr="007401C5" w:rsidRDefault="002D53E2" w:rsidP="002D53E2">
      <w:pPr>
        <w:ind w:firstLine="544"/>
        <w:jc w:val="center"/>
        <w:rPr>
          <w:sz w:val="28"/>
          <w:szCs w:val="28"/>
        </w:rPr>
      </w:pPr>
      <w:r w:rsidRPr="007401C5">
        <w:rPr>
          <w:sz w:val="28"/>
        </w:rPr>
        <w:t>5.</w:t>
      </w:r>
      <w:r w:rsidRPr="007401C5">
        <w:rPr>
          <w:sz w:val="28"/>
          <w:szCs w:val="28"/>
        </w:rPr>
        <w:t xml:space="preserve"> Досудебный (внесудебный) порядок обжалования решений </w:t>
      </w:r>
    </w:p>
    <w:p w:rsidR="002D53E2" w:rsidRPr="007401C5" w:rsidRDefault="002D53E2" w:rsidP="002D53E2">
      <w:pPr>
        <w:ind w:firstLine="544"/>
        <w:jc w:val="center"/>
        <w:rPr>
          <w:sz w:val="28"/>
          <w:szCs w:val="28"/>
        </w:rPr>
      </w:pPr>
      <w:r w:rsidRPr="007401C5">
        <w:rPr>
          <w:sz w:val="28"/>
          <w:szCs w:val="28"/>
        </w:rPr>
        <w:t xml:space="preserve">и действий (бездействия) органа, предоставляющего </w:t>
      </w:r>
      <w:proofErr w:type="gramStart"/>
      <w:r w:rsidRPr="007401C5">
        <w:rPr>
          <w:sz w:val="28"/>
          <w:szCs w:val="28"/>
        </w:rPr>
        <w:t>муниципальную</w:t>
      </w:r>
      <w:proofErr w:type="gramEnd"/>
    </w:p>
    <w:p w:rsidR="002D53E2" w:rsidRPr="007401C5" w:rsidRDefault="002D53E2" w:rsidP="002D53E2">
      <w:pPr>
        <w:ind w:firstLine="544"/>
        <w:jc w:val="center"/>
        <w:rPr>
          <w:sz w:val="28"/>
          <w:szCs w:val="28"/>
        </w:rPr>
      </w:pPr>
      <w:r w:rsidRPr="007401C5">
        <w:rPr>
          <w:sz w:val="28"/>
          <w:szCs w:val="28"/>
        </w:rPr>
        <w:t xml:space="preserve"> услугу, а также должностных лиц</w:t>
      </w:r>
    </w:p>
    <w:p w:rsidR="002D53E2" w:rsidRPr="007401C5" w:rsidRDefault="002D53E2" w:rsidP="002D53E2">
      <w:pPr>
        <w:ind w:firstLine="544"/>
        <w:jc w:val="center"/>
        <w:rPr>
          <w:sz w:val="28"/>
          <w:szCs w:val="28"/>
        </w:rPr>
      </w:pPr>
    </w:p>
    <w:p w:rsidR="002D53E2" w:rsidRPr="007401C5" w:rsidRDefault="002D53E2" w:rsidP="002D53E2">
      <w:pPr>
        <w:ind w:firstLine="709"/>
        <w:jc w:val="both"/>
        <w:rPr>
          <w:sz w:val="28"/>
          <w:szCs w:val="28"/>
        </w:rPr>
      </w:pPr>
      <w:r w:rsidRPr="007401C5">
        <w:rPr>
          <w:sz w:val="28"/>
          <w:szCs w:val="28"/>
        </w:rPr>
        <w:t>5.1.</w:t>
      </w:r>
      <w:r w:rsidRPr="007401C5">
        <w:rPr>
          <w:b/>
        </w:rPr>
        <w:t xml:space="preserve"> </w:t>
      </w:r>
      <w:r w:rsidRPr="007401C5">
        <w:rPr>
          <w:sz w:val="28"/>
          <w:szCs w:val="28"/>
        </w:rPr>
        <w:t>Предметом досудебного (внесудебного) обжалования являются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D53E2" w:rsidRPr="007401C5" w:rsidRDefault="002D53E2" w:rsidP="002D53E2">
      <w:pPr>
        <w:ind w:firstLine="709"/>
        <w:jc w:val="both"/>
        <w:rPr>
          <w:sz w:val="28"/>
          <w:szCs w:val="28"/>
        </w:rPr>
      </w:pPr>
      <w:r w:rsidRPr="007401C5">
        <w:rPr>
          <w:sz w:val="28"/>
          <w:szCs w:val="28"/>
        </w:rPr>
        <w:t>5.2. Заявитель может обратиться с жалобой, в том числе в следующих случаях:</w:t>
      </w:r>
    </w:p>
    <w:p w:rsidR="002D53E2" w:rsidRPr="007401C5" w:rsidRDefault="002D53E2" w:rsidP="002D53E2">
      <w:pPr>
        <w:numPr>
          <w:ilvl w:val="0"/>
          <w:numId w:val="4"/>
        </w:numPr>
        <w:ind w:left="0" w:firstLine="709"/>
        <w:jc w:val="both"/>
        <w:rPr>
          <w:sz w:val="28"/>
          <w:szCs w:val="28"/>
        </w:rPr>
      </w:pPr>
      <w:r w:rsidRPr="007401C5">
        <w:rPr>
          <w:sz w:val="28"/>
          <w:szCs w:val="28"/>
        </w:rPr>
        <w:t>нарушение срока регистрации запроса заявителя о предоставлении   муниципальной услуги;</w:t>
      </w:r>
    </w:p>
    <w:p w:rsidR="002D53E2" w:rsidRPr="007401C5" w:rsidRDefault="002D53E2" w:rsidP="002D53E2">
      <w:pPr>
        <w:numPr>
          <w:ilvl w:val="0"/>
          <w:numId w:val="4"/>
        </w:numPr>
        <w:ind w:left="0" w:firstLine="709"/>
        <w:jc w:val="both"/>
        <w:rPr>
          <w:sz w:val="28"/>
          <w:szCs w:val="28"/>
        </w:rPr>
      </w:pPr>
      <w:r w:rsidRPr="007401C5">
        <w:rPr>
          <w:sz w:val="28"/>
          <w:szCs w:val="28"/>
        </w:rPr>
        <w:t>нарушение срока предоставления муниципальной услуги;</w:t>
      </w:r>
    </w:p>
    <w:p w:rsidR="002D53E2" w:rsidRPr="007401C5" w:rsidRDefault="002D53E2" w:rsidP="002D53E2">
      <w:pPr>
        <w:numPr>
          <w:ilvl w:val="0"/>
          <w:numId w:val="4"/>
        </w:numPr>
        <w:ind w:left="0" w:firstLine="709"/>
        <w:jc w:val="both"/>
        <w:rPr>
          <w:sz w:val="28"/>
          <w:szCs w:val="28"/>
        </w:rPr>
      </w:pPr>
      <w:r w:rsidRPr="007401C5">
        <w:rPr>
          <w:sz w:val="28"/>
          <w:szCs w:val="28"/>
        </w:rPr>
        <w:lastRenderedPageBreak/>
        <w:t>требование у заявителя документов, не предусмотренных нормативными правовыми актами Российской Федерации, нормативными правовыми актами Ростовской области, муниципальными правовыми актами для предоставления муниципальной услуги;</w:t>
      </w:r>
    </w:p>
    <w:p w:rsidR="002D53E2" w:rsidRPr="007401C5" w:rsidRDefault="002D53E2" w:rsidP="002D53E2">
      <w:pPr>
        <w:numPr>
          <w:ilvl w:val="0"/>
          <w:numId w:val="4"/>
        </w:numPr>
        <w:ind w:left="0" w:firstLine="709"/>
        <w:jc w:val="both"/>
        <w:rPr>
          <w:sz w:val="28"/>
          <w:szCs w:val="28"/>
        </w:rPr>
      </w:pPr>
      <w:r w:rsidRPr="007401C5">
        <w:rPr>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Ростовской области, муниципальными правовыми актами для предоставления муниципальной услуги, у заявителя;</w:t>
      </w:r>
    </w:p>
    <w:p w:rsidR="002D53E2" w:rsidRPr="007401C5" w:rsidRDefault="002D53E2" w:rsidP="002D53E2">
      <w:pPr>
        <w:numPr>
          <w:ilvl w:val="0"/>
          <w:numId w:val="4"/>
        </w:numPr>
        <w:ind w:left="0" w:firstLine="709"/>
        <w:jc w:val="both"/>
        <w:rPr>
          <w:sz w:val="28"/>
          <w:szCs w:val="28"/>
        </w:rPr>
      </w:pPr>
      <w:proofErr w:type="gramStart"/>
      <w:r w:rsidRPr="007401C5">
        <w:rPr>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Ростовской области, муниципальными правовыми актами;</w:t>
      </w:r>
      <w:proofErr w:type="gramEnd"/>
    </w:p>
    <w:p w:rsidR="002D53E2" w:rsidRPr="007401C5" w:rsidRDefault="002D53E2" w:rsidP="002D53E2">
      <w:pPr>
        <w:numPr>
          <w:ilvl w:val="0"/>
          <w:numId w:val="4"/>
        </w:numPr>
        <w:ind w:left="0" w:firstLine="709"/>
        <w:jc w:val="both"/>
        <w:rPr>
          <w:sz w:val="28"/>
          <w:szCs w:val="28"/>
        </w:rPr>
      </w:pPr>
      <w:r w:rsidRPr="007401C5">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Ростовской области, муниципальными правовыми актами;</w:t>
      </w:r>
    </w:p>
    <w:p w:rsidR="002D53E2" w:rsidRPr="007401C5" w:rsidRDefault="002D53E2" w:rsidP="002D53E2">
      <w:pPr>
        <w:numPr>
          <w:ilvl w:val="0"/>
          <w:numId w:val="4"/>
        </w:numPr>
        <w:ind w:left="0" w:firstLine="709"/>
        <w:jc w:val="both"/>
        <w:rPr>
          <w:sz w:val="28"/>
          <w:szCs w:val="28"/>
        </w:rPr>
      </w:pPr>
      <w:proofErr w:type="gramStart"/>
      <w:r w:rsidRPr="007401C5">
        <w:rPr>
          <w:sz w:val="28"/>
          <w:szCs w:val="28"/>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D53E2" w:rsidRPr="007401C5" w:rsidRDefault="002D53E2" w:rsidP="002D53E2">
      <w:pPr>
        <w:ind w:firstLine="708"/>
        <w:jc w:val="both"/>
        <w:rPr>
          <w:sz w:val="28"/>
          <w:szCs w:val="28"/>
        </w:rPr>
      </w:pPr>
      <w:r w:rsidRPr="007401C5">
        <w:rPr>
          <w:sz w:val="28"/>
          <w:szCs w:val="28"/>
        </w:rPr>
        <w:t>5.3. Заявитель имеет право в досудебном (внесудебном) порядке обратиться с заявлением и/или жалобой на действия (бездействие) и решения, осуществляемые (принятые) в ходе предоставления муниципальной услуги, на имя:</w:t>
      </w:r>
    </w:p>
    <w:p w:rsidR="002D53E2" w:rsidRPr="007401C5" w:rsidRDefault="002D53E2" w:rsidP="002D53E2">
      <w:pPr>
        <w:ind w:firstLine="708"/>
        <w:jc w:val="both"/>
        <w:rPr>
          <w:sz w:val="28"/>
          <w:szCs w:val="28"/>
        </w:rPr>
      </w:pPr>
      <w:r w:rsidRPr="007401C5">
        <w:rPr>
          <w:sz w:val="28"/>
        </w:rPr>
        <w:t xml:space="preserve">1) </w:t>
      </w:r>
      <w:r w:rsidRPr="007401C5">
        <w:rPr>
          <w:sz w:val="28"/>
          <w:szCs w:val="28"/>
        </w:rPr>
        <w:t xml:space="preserve">главы </w:t>
      </w:r>
      <w:proofErr w:type="spellStart"/>
      <w:r w:rsidRPr="007401C5">
        <w:rPr>
          <w:sz w:val="28"/>
          <w:szCs w:val="28"/>
        </w:rPr>
        <w:t>Дальненского</w:t>
      </w:r>
      <w:proofErr w:type="spellEnd"/>
      <w:r w:rsidRPr="007401C5">
        <w:rPr>
          <w:sz w:val="28"/>
          <w:szCs w:val="28"/>
        </w:rPr>
        <w:t xml:space="preserve"> сельского поселения Пролетарского района Ростовской области:</w:t>
      </w:r>
    </w:p>
    <w:p w:rsidR="002D53E2" w:rsidRPr="007401C5" w:rsidRDefault="002D53E2" w:rsidP="002D53E2">
      <w:pPr>
        <w:ind w:firstLine="708"/>
        <w:jc w:val="both"/>
        <w:rPr>
          <w:sz w:val="28"/>
          <w:szCs w:val="28"/>
          <w:shd w:val="clear" w:color="auto" w:fill="FFFFFF"/>
        </w:rPr>
      </w:pPr>
      <w:r w:rsidRPr="007401C5">
        <w:rPr>
          <w:sz w:val="28"/>
          <w:szCs w:val="28"/>
        </w:rPr>
        <w:t>- в письменном виде: 347540, Ростовская область, Пролетарский район, х</w:t>
      </w:r>
      <w:proofErr w:type="gramStart"/>
      <w:r w:rsidRPr="007401C5">
        <w:rPr>
          <w:sz w:val="28"/>
          <w:szCs w:val="28"/>
        </w:rPr>
        <w:t>.Д</w:t>
      </w:r>
      <w:proofErr w:type="gramEnd"/>
      <w:r w:rsidRPr="007401C5">
        <w:rPr>
          <w:sz w:val="28"/>
          <w:szCs w:val="28"/>
        </w:rPr>
        <w:t>альний, ул. Школьная, 4;</w:t>
      </w:r>
    </w:p>
    <w:p w:rsidR="002D53E2" w:rsidRPr="007401C5" w:rsidRDefault="002D53E2" w:rsidP="002D53E2">
      <w:pPr>
        <w:ind w:firstLine="708"/>
        <w:jc w:val="both"/>
        <w:rPr>
          <w:sz w:val="28"/>
          <w:szCs w:val="28"/>
        </w:rPr>
      </w:pPr>
      <w:r w:rsidRPr="007401C5">
        <w:rPr>
          <w:sz w:val="28"/>
          <w:szCs w:val="28"/>
          <w:shd w:val="clear" w:color="auto" w:fill="FFFFFF"/>
        </w:rPr>
        <w:t xml:space="preserve">- электронной почтой – </w:t>
      </w:r>
      <w:hyperlink r:id="rId12" w:history="1">
        <w:r w:rsidRPr="007401C5">
          <w:rPr>
            <w:rStyle w:val="a6"/>
            <w:color w:val="auto"/>
            <w:sz w:val="28"/>
            <w:szCs w:val="28"/>
            <w:lang w:val="en-US"/>
          </w:rPr>
          <w:t>sp</w:t>
        </w:r>
        <w:r w:rsidRPr="007401C5">
          <w:rPr>
            <w:rStyle w:val="a6"/>
            <w:color w:val="auto"/>
            <w:sz w:val="28"/>
            <w:szCs w:val="28"/>
          </w:rPr>
          <w:t>31327@</w:t>
        </w:r>
        <w:proofErr w:type="spellStart"/>
        <w:r w:rsidRPr="007401C5">
          <w:rPr>
            <w:rStyle w:val="a6"/>
            <w:color w:val="auto"/>
            <w:sz w:val="28"/>
            <w:szCs w:val="28"/>
            <w:lang w:val="en-US"/>
          </w:rPr>
          <w:t>donpac</w:t>
        </w:r>
        <w:proofErr w:type="spellEnd"/>
        <w:r w:rsidRPr="007401C5">
          <w:rPr>
            <w:rStyle w:val="a6"/>
            <w:color w:val="auto"/>
            <w:sz w:val="28"/>
            <w:szCs w:val="28"/>
          </w:rPr>
          <w:t>.</w:t>
        </w:r>
        <w:proofErr w:type="spellStart"/>
        <w:r w:rsidRPr="007401C5">
          <w:rPr>
            <w:rStyle w:val="a6"/>
            <w:color w:val="auto"/>
            <w:sz w:val="28"/>
            <w:szCs w:val="28"/>
            <w:lang w:val="en-US"/>
          </w:rPr>
          <w:t>ru</w:t>
        </w:r>
        <w:proofErr w:type="spellEnd"/>
      </w:hyperlink>
      <w:r w:rsidRPr="007401C5">
        <w:rPr>
          <w:sz w:val="28"/>
          <w:szCs w:val="28"/>
          <w:shd w:val="clear" w:color="auto" w:fill="FFFFFF"/>
        </w:rPr>
        <w:t>;</w:t>
      </w:r>
    </w:p>
    <w:p w:rsidR="002D53E2" w:rsidRPr="007401C5" w:rsidRDefault="002D53E2" w:rsidP="002D53E2">
      <w:pPr>
        <w:ind w:firstLine="708"/>
        <w:jc w:val="both"/>
        <w:rPr>
          <w:sz w:val="28"/>
          <w:szCs w:val="28"/>
        </w:rPr>
      </w:pPr>
      <w:r w:rsidRPr="007401C5">
        <w:rPr>
          <w:sz w:val="28"/>
          <w:szCs w:val="28"/>
        </w:rPr>
        <w:t>- лично к должностному лицу: с 8.30 до 12.00 и с 13.30 до 16.12;</w:t>
      </w:r>
    </w:p>
    <w:p w:rsidR="002D53E2" w:rsidRPr="007401C5" w:rsidRDefault="002D53E2" w:rsidP="002D53E2">
      <w:pPr>
        <w:ind w:firstLine="709"/>
        <w:jc w:val="both"/>
        <w:rPr>
          <w:sz w:val="28"/>
          <w:szCs w:val="28"/>
        </w:rPr>
      </w:pPr>
      <w:r w:rsidRPr="007401C5">
        <w:rPr>
          <w:sz w:val="28"/>
          <w:szCs w:val="28"/>
        </w:rPr>
        <w:t xml:space="preserve">предварительная запись по телефону – 8(86374) 9-23-39; </w:t>
      </w:r>
    </w:p>
    <w:p w:rsidR="002D53E2" w:rsidRPr="007401C5" w:rsidRDefault="002D53E2" w:rsidP="002D53E2">
      <w:pPr>
        <w:ind w:firstLine="709"/>
        <w:jc w:val="both"/>
        <w:rPr>
          <w:sz w:val="28"/>
        </w:rPr>
      </w:pPr>
      <w:r w:rsidRPr="007401C5">
        <w:rPr>
          <w:sz w:val="28"/>
        </w:rPr>
        <w:t>2) директора муниципального автономного учреждения «Многофункциональный центр предоставления государственных и муниципальных услуг» Пролетарского района Ростовской области:</w:t>
      </w:r>
    </w:p>
    <w:p w:rsidR="002D53E2" w:rsidRPr="007401C5" w:rsidRDefault="002D53E2" w:rsidP="002D53E2">
      <w:pPr>
        <w:ind w:firstLine="709"/>
        <w:jc w:val="both"/>
        <w:rPr>
          <w:sz w:val="28"/>
        </w:rPr>
      </w:pPr>
      <w:proofErr w:type="gramStart"/>
      <w:r w:rsidRPr="007401C5">
        <w:rPr>
          <w:sz w:val="28"/>
        </w:rPr>
        <w:t>- в письменном виде: 347540, Ростовская область, Пролетарский район, г. Пролетарск, ул. Пионерская, 1 «а»;</w:t>
      </w:r>
      <w:proofErr w:type="gramEnd"/>
    </w:p>
    <w:p w:rsidR="002D53E2" w:rsidRPr="007401C5" w:rsidRDefault="002D53E2" w:rsidP="002D53E2">
      <w:pPr>
        <w:ind w:firstLine="709"/>
        <w:jc w:val="both"/>
        <w:rPr>
          <w:sz w:val="28"/>
        </w:rPr>
      </w:pPr>
      <w:r w:rsidRPr="007401C5">
        <w:rPr>
          <w:sz w:val="28"/>
        </w:rPr>
        <w:t>- электронной почтой – www.proletarsk.mfc61.ru;</w:t>
      </w:r>
    </w:p>
    <w:p w:rsidR="002D53E2" w:rsidRPr="007401C5" w:rsidRDefault="002D53E2" w:rsidP="002D53E2">
      <w:pPr>
        <w:ind w:firstLine="709"/>
        <w:jc w:val="both"/>
        <w:rPr>
          <w:sz w:val="28"/>
          <w:szCs w:val="28"/>
        </w:rPr>
      </w:pPr>
      <w:r w:rsidRPr="007401C5">
        <w:rPr>
          <w:sz w:val="28"/>
        </w:rPr>
        <w:t>- лично к должностному лицу: с 8.00 до 12.00; с 13.00 до 17.00, предварительная запись по телефону – 8(86374) 9-65-80.</w:t>
      </w:r>
      <w:r w:rsidRPr="007401C5">
        <w:rPr>
          <w:sz w:val="28"/>
          <w:szCs w:val="28"/>
        </w:rPr>
        <w:t>5.4. Жалоба может быть направлена по почте, с использованием информационно-телекоммуникационной сети "Интернет", страницы на официальном сайте Администрации Пролетарского района,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D53E2" w:rsidRPr="007401C5" w:rsidRDefault="002D53E2" w:rsidP="002D53E2">
      <w:pPr>
        <w:ind w:firstLine="709"/>
        <w:rPr>
          <w:sz w:val="28"/>
          <w:szCs w:val="28"/>
        </w:rPr>
      </w:pPr>
      <w:r w:rsidRPr="007401C5">
        <w:rPr>
          <w:sz w:val="28"/>
          <w:szCs w:val="28"/>
        </w:rPr>
        <w:lastRenderedPageBreak/>
        <w:t>5.5. Жалоба должна содержать:</w:t>
      </w:r>
    </w:p>
    <w:p w:rsidR="002D53E2" w:rsidRPr="007401C5" w:rsidRDefault="002D53E2" w:rsidP="002D53E2">
      <w:pPr>
        <w:numPr>
          <w:ilvl w:val="0"/>
          <w:numId w:val="5"/>
        </w:numPr>
        <w:ind w:left="0" w:firstLine="709"/>
        <w:jc w:val="both"/>
        <w:rPr>
          <w:sz w:val="28"/>
          <w:szCs w:val="28"/>
        </w:rPr>
      </w:pPr>
      <w:r w:rsidRPr="007401C5">
        <w:rPr>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D53E2" w:rsidRPr="007401C5" w:rsidRDefault="002D53E2" w:rsidP="002D53E2">
      <w:pPr>
        <w:numPr>
          <w:ilvl w:val="0"/>
          <w:numId w:val="5"/>
        </w:numPr>
        <w:ind w:left="0" w:firstLine="709"/>
        <w:jc w:val="both"/>
        <w:rPr>
          <w:sz w:val="28"/>
          <w:szCs w:val="28"/>
        </w:rPr>
      </w:pPr>
      <w:proofErr w:type="gramStart"/>
      <w:r w:rsidRPr="007401C5">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D53E2" w:rsidRPr="007401C5" w:rsidRDefault="002D53E2" w:rsidP="002D53E2">
      <w:pPr>
        <w:numPr>
          <w:ilvl w:val="0"/>
          <w:numId w:val="5"/>
        </w:numPr>
        <w:ind w:left="0" w:firstLine="709"/>
        <w:jc w:val="both"/>
        <w:rPr>
          <w:sz w:val="28"/>
          <w:szCs w:val="28"/>
        </w:rPr>
      </w:pPr>
      <w:r w:rsidRPr="007401C5">
        <w:rPr>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D53E2" w:rsidRPr="007401C5" w:rsidRDefault="002D53E2" w:rsidP="002D53E2">
      <w:pPr>
        <w:numPr>
          <w:ilvl w:val="0"/>
          <w:numId w:val="5"/>
        </w:numPr>
        <w:ind w:left="0" w:firstLine="709"/>
        <w:jc w:val="both"/>
        <w:rPr>
          <w:sz w:val="28"/>
          <w:szCs w:val="28"/>
        </w:rPr>
      </w:pPr>
      <w:r w:rsidRPr="007401C5">
        <w:rPr>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D53E2" w:rsidRPr="007401C5" w:rsidRDefault="002D53E2" w:rsidP="002D53E2">
      <w:pPr>
        <w:ind w:firstLine="709"/>
        <w:jc w:val="both"/>
        <w:rPr>
          <w:sz w:val="28"/>
          <w:szCs w:val="28"/>
        </w:rPr>
      </w:pPr>
      <w:r w:rsidRPr="007401C5">
        <w:rPr>
          <w:sz w:val="28"/>
          <w:szCs w:val="28"/>
        </w:rPr>
        <w:t>Письменная жалоба должна быть написана разборчивым почерком, не содержать нецензурных выражений.</w:t>
      </w:r>
    </w:p>
    <w:p w:rsidR="002D53E2" w:rsidRPr="007401C5" w:rsidRDefault="002D53E2" w:rsidP="002D53E2">
      <w:pPr>
        <w:ind w:firstLine="709"/>
        <w:jc w:val="both"/>
        <w:rPr>
          <w:sz w:val="28"/>
          <w:szCs w:val="28"/>
        </w:rPr>
      </w:pPr>
      <w:r w:rsidRPr="007401C5">
        <w:rPr>
          <w:sz w:val="28"/>
          <w:szCs w:val="28"/>
        </w:rPr>
        <w:t>5.6. Основанием для начала процедуры досудебного обжалования является поступление письменного или устного обращения с жалобой на действия (бездействие) и решения органа, предоставляющего муниципальную услугу, должностного лица органа, предоставляющего муниципальную услугу, либо муниципального служащего, принятые в ходе предоставления муниципальной услуги.</w:t>
      </w:r>
    </w:p>
    <w:p w:rsidR="002D53E2" w:rsidRPr="007401C5" w:rsidRDefault="002D53E2" w:rsidP="002D53E2">
      <w:pPr>
        <w:ind w:firstLine="709"/>
        <w:jc w:val="both"/>
        <w:rPr>
          <w:sz w:val="28"/>
          <w:szCs w:val="28"/>
        </w:rPr>
      </w:pPr>
      <w:r w:rsidRPr="007401C5">
        <w:rPr>
          <w:sz w:val="28"/>
          <w:szCs w:val="28"/>
        </w:rPr>
        <w:t xml:space="preserve">5.7. </w:t>
      </w:r>
      <w:proofErr w:type="gramStart"/>
      <w:r w:rsidRPr="007401C5">
        <w:rPr>
          <w:sz w:val="28"/>
          <w:szCs w:val="28"/>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Администрации </w:t>
      </w:r>
      <w:proofErr w:type="spellStart"/>
      <w:r w:rsidRPr="007401C5">
        <w:rPr>
          <w:sz w:val="28"/>
          <w:szCs w:val="28"/>
        </w:rPr>
        <w:t>Дальненского</w:t>
      </w:r>
      <w:proofErr w:type="spellEnd"/>
      <w:r w:rsidRPr="007401C5">
        <w:rPr>
          <w:sz w:val="28"/>
          <w:szCs w:val="28"/>
        </w:rPr>
        <w:t xml:space="preserve"> сельского  поселения</w:t>
      </w:r>
      <w:r w:rsidRPr="007401C5">
        <w:rPr>
          <w:sz w:val="28"/>
          <w:szCs w:val="28"/>
        </w:rPr>
        <w:tab/>
        <w:t>,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w:t>
      </w:r>
      <w:proofErr w:type="gramEnd"/>
      <w:r w:rsidRPr="007401C5">
        <w:rPr>
          <w:sz w:val="28"/>
          <w:szCs w:val="28"/>
        </w:rPr>
        <w:t xml:space="preserve"> установленного срока таких исправлений – в течение пяти рабочих дней со дня ее регистрации. </w:t>
      </w:r>
    </w:p>
    <w:p w:rsidR="002D53E2" w:rsidRPr="007401C5" w:rsidRDefault="002D53E2" w:rsidP="002D53E2">
      <w:pPr>
        <w:ind w:firstLine="709"/>
        <w:jc w:val="both"/>
        <w:rPr>
          <w:sz w:val="28"/>
          <w:szCs w:val="28"/>
        </w:rPr>
      </w:pPr>
      <w:r w:rsidRPr="007401C5">
        <w:rPr>
          <w:sz w:val="28"/>
          <w:szCs w:val="28"/>
        </w:rPr>
        <w:t>5.8. Письменные жалобы не рассматриваются в следующих случаях:</w:t>
      </w:r>
    </w:p>
    <w:p w:rsidR="002D53E2" w:rsidRPr="007401C5" w:rsidRDefault="002D53E2" w:rsidP="002D53E2">
      <w:pPr>
        <w:numPr>
          <w:ilvl w:val="0"/>
          <w:numId w:val="6"/>
        </w:numPr>
        <w:ind w:left="0" w:firstLine="709"/>
        <w:jc w:val="both"/>
        <w:rPr>
          <w:sz w:val="28"/>
          <w:szCs w:val="28"/>
        </w:rPr>
      </w:pPr>
      <w:r w:rsidRPr="007401C5">
        <w:rPr>
          <w:sz w:val="28"/>
          <w:szCs w:val="28"/>
        </w:rPr>
        <w:t xml:space="preserve">в жалобе не указаны фамилия заявителя, наименование организации, </w:t>
      </w:r>
      <w:proofErr w:type="gramStart"/>
      <w:r w:rsidRPr="007401C5">
        <w:rPr>
          <w:sz w:val="28"/>
          <w:szCs w:val="28"/>
        </w:rPr>
        <w:t>направивших</w:t>
      </w:r>
      <w:proofErr w:type="gramEnd"/>
      <w:r w:rsidRPr="007401C5">
        <w:rPr>
          <w:sz w:val="28"/>
          <w:szCs w:val="28"/>
        </w:rPr>
        <w:t xml:space="preserve"> обращение, и почтовый адрес, по которому должен быть направлен ответ;</w:t>
      </w:r>
    </w:p>
    <w:p w:rsidR="002D53E2" w:rsidRPr="007401C5" w:rsidRDefault="002D53E2" w:rsidP="002D53E2">
      <w:pPr>
        <w:numPr>
          <w:ilvl w:val="0"/>
          <w:numId w:val="6"/>
        </w:numPr>
        <w:ind w:left="0" w:firstLine="709"/>
        <w:jc w:val="both"/>
        <w:rPr>
          <w:sz w:val="28"/>
          <w:szCs w:val="28"/>
        </w:rPr>
      </w:pPr>
      <w:r w:rsidRPr="007401C5">
        <w:rPr>
          <w:sz w:val="28"/>
          <w:szCs w:val="28"/>
        </w:rPr>
        <w:t>в жалобе содержатся нецензурные либо оскорбительные выражения, угрозы жизни, здоровью и имуществу должностного лица, а также членам его семьи;</w:t>
      </w:r>
    </w:p>
    <w:p w:rsidR="002D53E2" w:rsidRPr="007401C5" w:rsidRDefault="002D53E2" w:rsidP="002D53E2">
      <w:pPr>
        <w:numPr>
          <w:ilvl w:val="0"/>
          <w:numId w:val="6"/>
        </w:numPr>
        <w:ind w:left="0" w:firstLine="709"/>
        <w:jc w:val="both"/>
        <w:rPr>
          <w:sz w:val="28"/>
          <w:szCs w:val="28"/>
        </w:rPr>
      </w:pPr>
      <w:r w:rsidRPr="007401C5">
        <w:rPr>
          <w:sz w:val="28"/>
          <w:szCs w:val="28"/>
        </w:rPr>
        <w:t>текст жалобы не поддается прочтению, о чем сообщается заявителю, направившему жалобу, если его наименование (для юридических лиц), фамилия и почтовый адрес поддаются прочтению, а также сообщается по телефону или факсу, по электронной почте (при наличии такой информации и если указанные данные поддаются прочтению);</w:t>
      </w:r>
    </w:p>
    <w:p w:rsidR="002D53E2" w:rsidRPr="007401C5" w:rsidRDefault="002D53E2" w:rsidP="002D53E2">
      <w:pPr>
        <w:numPr>
          <w:ilvl w:val="0"/>
          <w:numId w:val="6"/>
        </w:numPr>
        <w:ind w:left="0" w:firstLine="709"/>
        <w:jc w:val="both"/>
        <w:rPr>
          <w:sz w:val="28"/>
          <w:szCs w:val="28"/>
        </w:rPr>
      </w:pPr>
      <w:r w:rsidRPr="007401C5">
        <w:rPr>
          <w:sz w:val="28"/>
          <w:szCs w:val="28"/>
        </w:rPr>
        <w:lastRenderedPageBreak/>
        <w:t>жалоба повторяет те</w:t>
      </w:r>
      <w:proofErr w:type="gramStart"/>
      <w:r w:rsidRPr="007401C5">
        <w:rPr>
          <w:sz w:val="28"/>
          <w:szCs w:val="28"/>
        </w:rPr>
        <w:t>кст пр</w:t>
      </w:r>
      <w:proofErr w:type="gramEnd"/>
      <w:r w:rsidRPr="007401C5">
        <w:rPr>
          <w:sz w:val="28"/>
          <w:szCs w:val="28"/>
        </w:rPr>
        <w:t>едыдущего обращения, на которое заинтересованному лицу давался письменный ответ по существу, и при этом в жалобе не приводятся новые доводы или обстоятельства. В случае поступления такой жалобы заинтересованному лицу направляется уведомление о ранее данных ответах или копии этих ответов.</w:t>
      </w:r>
    </w:p>
    <w:p w:rsidR="002D53E2" w:rsidRPr="007401C5" w:rsidRDefault="002D53E2" w:rsidP="002D53E2">
      <w:pPr>
        <w:ind w:firstLine="709"/>
        <w:jc w:val="both"/>
        <w:rPr>
          <w:sz w:val="28"/>
          <w:szCs w:val="28"/>
        </w:rPr>
      </w:pPr>
      <w:r w:rsidRPr="007401C5">
        <w:rPr>
          <w:sz w:val="28"/>
          <w:szCs w:val="28"/>
        </w:rPr>
        <w:t>5.9. По результатам рассмотрения жалобы орган, предоставляющий муниципальную услугу, принимает одно из следующих решений:</w:t>
      </w:r>
    </w:p>
    <w:p w:rsidR="002D53E2" w:rsidRPr="007401C5" w:rsidRDefault="002D53E2" w:rsidP="002D53E2">
      <w:pPr>
        <w:numPr>
          <w:ilvl w:val="0"/>
          <w:numId w:val="7"/>
        </w:numPr>
        <w:ind w:left="0" w:firstLine="709"/>
        <w:jc w:val="both"/>
        <w:rPr>
          <w:sz w:val="28"/>
          <w:szCs w:val="28"/>
        </w:rPr>
      </w:pPr>
      <w:proofErr w:type="gramStart"/>
      <w:r w:rsidRPr="007401C5">
        <w:rPr>
          <w:sz w:val="28"/>
          <w:szCs w:val="28"/>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Ростовской области, муниципальными правовыми актами, а также в иных формах;</w:t>
      </w:r>
      <w:proofErr w:type="gramEnd"/>
    </w:p>
    <w:p w:rsidR="002D53E2" w:rsidRPr="007401C5" w:rsidRDefault="002D53E2" w:rsidP="002D53E2">
      <w:pPr>
        <w:numPr>
          <w:ilvl w:val="0"/>
          <w:numId w:val="7"/>
        </w:numPr>
        <w:ind w:left="0" w:firstLine="709"/>
        <w:rPr>
          <w:sz w:val="28"/>
          <w:szCs w:val="28"/>
        </w:rPr>
      </w:pPr>
      <w:r w:rsidRPr="007401C5">
        <w:rPr>
          <w:sz w:val="28"/>
          <w:szCs w:val="28"/>
        </w:rPr>
        <w:t>отказывает в удовлетворении жалобы.</w:t>
      </w:r>
    </w:p>
    <w:p w:rsidR="002D53E2" w:rsidRPr="007401C5" w:rsidRDefault="002D53E2" w:rsidP="002D53E2">
      <w:pPr>
        <w:ind w:firstLine="709"/>
        <w:jc w:val="both"/>
        <w:rPr>
          <w:sz w:val="28"/>
          <w:szCs w:val="28"/>
        </w:rPr>
      </w:pPr>
      <w:r w:rsidRPr="007401C5">
        <w:rPr>
          <w:sz w:val="28"/>
          <w:szCs w:val="28"/>
        </w:rPr>
        <w:t>5.10.  Не позднее дня, следующего за днем принятия решения, указанного в пункте 5.9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D53E2" w:rsidRPr="007401C5" w:rsidRDefault="002D53E2" w:rsidP="002D53E2">
      <w:pPr>
        <w:ind w:firstLine="709"/>
        <w:jc w:val="both"/>
        <w:rPr>
          <w:sz w:val="28"/>
          <w:szCs w:val="28"/>
        </w:rPr>
      </w:pPr>
      <w:r w:rsidRPr="007401C5">
        <w:rPr>
          <w:sz w:val="28"/>
          <w:szCs w:val="28"/>
        </w:rPr>
        <w:t xml:space="preserve"> Если в результате рассмотрения жалобы доводы заявителя признаны обоснованными, то принимается решение о привлечении к ответственности должностного лица, допустившего нарушение в ходе исполнения муниципальной услуги требований действующего законодательства, настоящего административного регламента и повлекшие за собой обращение.</w:t>
      </w:r>
    </w:p>
    <w:p w:rsidR="002D53E2" w:rsidRPr="007401C5" w:rsidRDefault="002D53E2" w:rsidP="002D53E2">
      <w:pPr>
        <w:ind w:firstLine="709"/>
        <w:jc w:val="both"/>
        <w:rPr>
          <w:sz w:val="28"/>
          <w:szCs w:val="28"/>
        </w:rPr>
      </w:pPr>
      <w:r w:rsidRPr="007401C5">
        <w:rPr>
          <w:sz w:val="28"/>
          <w:szCs w:val="28"/>
        </w:rPr>
        <w:t xml:space="preserve">Если в ходе рассмотрения жалоба признана необоснованной, заявителю направляется сообщение о результате рассмотрения жалобы с указанием причин, почему она признана необоснованной. </w:t>
      </w:r>
    </w:p>
    <w:p w:rsidR="002D53E2" w:rsidRPr="007401C5" w:rsidRDefault="002D53E2" w:rsidP="002D53E2">
      <w:pPr>
        <w:ind w:firstLine="709"/>
        <w:jc w:val="both"/>
        <w:rPr>
          <w:sz w:val="28"/>
          <w:szCs w:val="28"/>
        </w:rPr>
      </w:pPr>
      <w:r w:rsidRPr="007401C5">
        <w:rPr>
          <w:sz w:val="28"/>
          <w:szCs w:val="28"/>
        </w:rPr>
        <w:t xml:space="preserve">Жалоба считается разрешенной, если рассмотрены все поставленные вопросы, приняты необходимые меры и даны письменные ответы по существу всех поставленных в жалобе вопросов. </w:t>
      </w:r>
    </w:p>
    <w:p w:rsidR="002D53E2" w:rsidRPr="007401C5" w:rsidRDefault="002D53E2" w:rsidP="002D53E2">
      <w:pPr>
        <w:ind w:firstLine="709"/>
        <w:jc w:val="both"/>
        <w:rPr>
          <w:sz w:val="28"/>
          <w:szCs w:val="28"/>
        </w:rPr>
      </w:pPr>
      <w:r w:rsidRPr="007401C5">
        <w:rPr>
          <w:sz w:val="28"/>
          <w:szCs w:val="28"/>
        </w:rPr>
        <w:t xml:space="preserve">5.11. В случае установления в ходе или по результатам </w:t>
      </w:r>
      <w:proofErr w:type="gramStart"/>
      <w:r w:rsidRPr="007401C5">
        <w:rPr>
          <w:sz w:val="28"/>
          <w:szCs w:val="28"/>
        </w:rPr>
        <w:t>рассмотрения жалобы признаков состава административного правонарушения</w:t>
      </w:r>
      <w:proofErr w:type="gramEnd"/>
      <w:r w:rsidRPr="007401C5">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D53E2" w:rsidRPr="007401C5" w:rsidRDefault="002D53E2" w:rsidP="002D53E2">
      <w:pPr>
        <w:ind w:firstLine="709"/>
        <w:jc w:val="both"/>
        <w:rPr>
          <w:sz w:val="28"/>
          <w:szCs w:val="28"/>
        </w:rPr>
      </w:pPr>
      <w:r w:rsidRPr="007401C5">
        <w:rPr>
          <w:sz w:val="28"/>
          <w:szCs w:val="28"/>
        </w:rPr>
        <w:t xml:space="preserve">5.12. Заявители вправе обжаловать решения, принятые в ходе предоставления муниципальной услуги, действия (бездействие) </w:t>
      </w:r>
      <w:r w:rsidRPr="007401C5">
        <w:rPr>
          <w:sz w:val="28"/>
        </w:rPr>
        <w:t>специалиста</w:t>
      </w:r>
      <w:r w:rsidRPr="007401C5">
        <w:rPr>
          <w:sz w:val="28"/>
          <w:szCs w:val="28"/>
        </w:rPr>
        <w:t xml:space="preserve"> ответственного   </w:t>
      </w:r>
      <w:r w:rsidRPr="007401C5">
        <w:rPr>
          <w:sz w:val="28"/>
        </w:rPr>
        <w:t>за предоставление муниципальной услуги</w:t>
      </w:r>
      <w:r w:rsidRPr="007401C5">
        <w:rPr>
          <w:sz w:val="28"/>
          <w:szCs w:val="28"/>
        </w:rPr>
        <w:t xml:space="preserve"> в судебном порядке.</w:t>
      </w:r>
    </w:p>
    <w:p w:rsidR="002D53E2" w:rsidRPr="007401C5" w:rsidRDefault="002D53E2" w:rsidP="002D53E2">
      <w:pPr>
        <w:pStyle w:val="af1"/>
        <w:ind w:firstLine="708"/>
        <w:jc w:val="both"/>
        <w:rPr>
          <w:sz w:val="28"/>
          <w:szCs w:val="28"/>
        </w:rPr>
      </w:pPr>
      <w:r w:rsidRPr="007401C5">
        <w:rPr>
          <w:sz w:val="28"/>
          <w:szCs w:val="28"/>
        </w:rPr>
        <w:t xml:space="preserve">5.13. 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законодательством Российской Федерации.    </w:t>
      </w:r>
    </w:p>
    <w:p w:rsidR="002D53E2" w:rsidRPr="007401C5" w:rsidRDefault="002D53E2" w:rsidP="002D53E2">
      <w:pPr>
        <w:pStyle w:val="af1"/>
        <w:jc w:val="both"/>
        <w:rPr>
          <w:sz w:val="28"/>
          <w:szCs w:val="28"/>
        </w:rPr>
      </w:pPr>
      <w:r w:rsidRPr="007401C5">
        <w:rPr>
          <w:sz w:val="28"/>
          <w:szCs w:val="28"/>
        </w:rPr>
        <w:t xml:space="preserve">   </w:t>
      </w:r>
    </w:p>
    <w:p w:rsidR="002D53E2" w:rsidRPr="007401C5" w:rsidRDefault="002D53E2" w:rsidP="002D53E2">
      <w:pPr>
        <w:rPr>
          <w:sz w:val="28"/>
          <w:szCs w:val="28"/>
        </w:rPr>
      </w:pPr>
    </w:p>
    <w:p w:rsidR="002D53E2" w:rsidRPr="007401C5" w:rsidRDefault="002D53E2" w:rsidP="002D53E2">
      <w:pPr>
        <w:rPr>
          <w:sz w:val="28"/>
          <w:szCs w:val="28"/>
        </w:rPr>
      </w:pPr>
      <w:r w:rsidRPr="007401C5">
        <w:rPr>
          <w:sz w:val="28"/>
          <w:szCs w:val="28"/>
        </w:rPr>
        <w:t xml:space="preserve">Глава </w:t>
      </w:r>
      <w:proofErr w:type="spellStart"/>
      <w:r w:rsidRPr="007401C5">
        <w:rPr>
          <w:sz w:val="28"/>
          <w:szCs w:val="28"/>
        </w:rPr>
        <w:t>Дальненского</w:t>
      </w:r>
      <w:proofErr w:type="spellEnd"/>
    </w:p>
    <w:p w:rsidR="002D53E2" w:rsidRPr="007401C5" w:rsidRDefault="002D53E2" w:rsidP="002D53E2">
      <w:pPr>
        <w:rPr>
          <w:sz w:val="28"/>
          <w:szCs w:val="28"/>
        </w:rPr>
      </w:pPr>
      <w:r w:rsidRPr="007401C5">
        <w:rPr>
          <w:sz w:val="28"/>
          <w:szCs w:val="28"/>
        </w:rPr>
        <w:t xml:space="preserve">сельского поселения                                </w:t>
      </w:r>
      <w:proofErr w:type="spellStart"/>
      <w:r w:rsidRPr="007401C5">
        <w:rPr>
          <w:sz w:val="28"/>
          <w:szCs w:val="28"/>
        </w:rPr>
        <w:t>С.Е.Стецков</w:t>
      </w:r>
      <w:proofErr w:type="spellEnd"/>
    </w:p>
    <w:p w:rsidR="003060AE" w:rsidRPr="007401C5" w:rsidRDefault="003060AE" w:rsidP="007401C5">
      <w:pPr>
        <w:tabs>
          <w:tab w:val="left" w:pos="1935"/>
        </w:tabs>
        <w:rPr>
          <w:sz w:val="28"/>
          <w:szCs w:val="28"/>
        </w:rPr>
      </w:pPr>
    </w:p>
    <w:p w:rsidR="003060AE" w:rsidRDefault="003060AE">
      <w:pPr>
        <w:tabs>
          <w:tab w:val="left" w:pos="1935"/>
        </w:tabs>
        <w:ind w:left="4956"/>
        <w:rPr>
          <w:sz w:val="28"/>
          <w:szCs w:val="28"/>
        </w:rPr>
      </w:pPr>
    </w:p>
    <w:p w:rsidR="003060AE" w:rsidRDefault="00543F17">
      <w:pPr>
        <w:tabs>
          <w:tab w:val="left" w:pos="1935"/>
        </w:tabs>
        <w:ind w:left="4956"/>
        <w:rPr>
          <w:sz w:val="28"/>
          <w:szCs w:val="28"/>
        </w:rPr>
      </w:pPr>
      <w:r>
        <w:rPr>
          <w:sz w:val="28"/>
          <w:szCs w:val="28"/>
        </w:rPr>
        <w:t>Приложение № 1</w:t>
      </w:r>
    </w:p>
    <w:p w:rsidR="003060AE" w:rsidRDefault="00543F17">
      <w:pPr>
        <w:tabs>
          <w:tab w:val="left" w:pos="1935"/>
        </w:tabs>
        <w:ind w:left="4956"/>
        <w:rPr>
          <w:sz w:val="28"/>
          <w:szCs w:val="28"/>
        </w:rPr>
      </w:pPr>
      <w:r>
        <w:rPr>
          <w:sz w:val="28"/>
          <w:szCs w:val="28"/>
        </w:rPr>
        <w:t>к административному регламенту</w:t>
      </w:r>
    </w:p>
    <w:p w:rsidR="00AD46B7" w:rsidRDefault="00543F17" w:rsidP="007401C5">
      <w:pPr>
        <w:tabs>
          <w:tab w:val="left" w:pos="1935"/>
        </w:tabs>
        <w:ind w:left="4956"/>
        <w:rPr>
          <w:sz w:val="28"/>
          <w:szCs w:val="28"/>
        </w:rPr>
      </w:pPr>
      <w:r>
        <w:rPr>
          <w:sz w:val="28"/>
          <w:szCs w:val="28"/>
        </w:rPr>
        <w:t xml:space="preserve">по предоставлению </w:t>
      </w:r>
    </w:p>
    <w:p w:rsidR="003060AE" w:rsidRDefault="00543F17" w:rsidP="007401C5">
      <w:pPr>
        <w:tabs>
          <w:tab w:val="left" w:pos="1935"/>
        </w:tabs>
        <w:ind w:left="4956"/>
        <w:rPr>
          <w:sz w:val="28"/>
          <w:szCs w:val="28"/>
        </w:rPr>
      </w:pPr>
      <w:r>
        <w:rPr>
          <w:sz w:val="28"/>
          <w:szCs w:val="28"/>
        </w:rPr>
        <w:t>муниципальной услуги</w:t>
      </w:r>
    </w:p>
    <w:p w:rsidR="003060AE" w:rsidRDefault="00543F17">
      <w:pPr>
        <w:tabs>
          <w:tab w:val="left" w:pos="1935"/>
        </w:tabs>
        <w:ind w:left="4956"/>
        <w:rPr>
          <w:sz w:val="28"/>
          <w:szCs w:val="28"/>
        </w:rPr>
      </w:pPr>
      <w:r>
        <w:rPr>
          <w:sz w:val="28"/>
          <w:szCs w:val="28"/>
        </w:rPr>
        <w:t>«Установление и изменение адреса</w:t>
      </w:r>
    </w:p>
    <w:p w:rsidR="003060AE" w:rsidRDefault="00543F17">
      <w:pPr>
        <w:tabs>
          <w:tab w:val="left" w:pos="1935"/>
        </w:tabs>
        <w:ind w:left="4956"/>
        <w:rPr>
          <w:sz w:val="28"/>
          <w:szCs w:val="28"/>
        </w:rPr>
      </w:pPr>
      <w:r>
        <w:rPr>
          <w:sz w:val="28"/>
          <w:szCs w:val="28"/>
        </w:rPr>
        <w:t>объекта адресации»</w:t>
      </w:r>
    </w:p>
    <w:p w:rsidR="003060AE" w:rsidRDefault="003060AE">
      <w:pPr>
        <w:rPr>
          <w:sz w:val="28"/>
          <w:szCs w:val="28"/>
        </w:rPr>
      </w:pPr>
    </w:p>
    <w:p w:rsidR="00EA4598" w:rsidRPr="00AD46B7" w:rsidRDefault="00EA4598" w:rsidP="00EA4598">
      <w:pPr>
        <w:pStyle w:val="ConsPlusNormal"/>
        <w:ind w:firstLine="0"/>
        <w:jc w:val="center"/>
        <w:outlineLvl w:val="2"/>
        <w:rPr>
          <w:rFonts w:ascii="Times New Roman" w:hAnsi="Times New Roman" w:cs="Times New Roman"/>
          <w:sz w:val="28"/>
          <w:szCs w:val="28"/>
        </w:rPr>
      </w:pPr>
      <w:r w:rsidRPr="00AD46B7">
        <w:rPr>
          <w:rFonts w:ascii="Times New Roman" w:hAnsi="Times New Roman" w:cs="Times New Roman"/>
          <w:sz w:val="28"/>
          <w:szCs w:val="28"/>
        </w:rPr>
        <w:t>Информация о месте нахождения,</w:t>
      </w:r>
    </w:p>
    <w:p w:rsidR="00EA4598" w:rsidRPr="00AD46B7" w:rsidRDefault="00EA4598" w:rsidP="00EA4598">
      <w:pPr>
        <w:pStyle w:val="ConsPlusNormal"/>
        <w:ind w:firstLine="0"/>
        <w:jc w:val="center"/>
        <w:outlineLvl w:val="2"/>
        <w:rPr>
          <w:rFonts w:ascii="Times New Roman" w:hAnsi="Times New Roman" w:cs="Times New Roman"/>
          <w:sz w:val="28"/>
          <w:szCs w:val="28"/>
        </w:rPr>
      </w:pPr>
      <w:r w:rsidRPr="00AD46B7">
        <w:rPr>
          <w:rFonts w:ascii="Times New Roman" w:hAnsi="Times New Roman" w:cs="Times New Roman"/>
          <w:sz w:val="28"/>
          <w:szCs w:val="28"/>
        </w:rPr>
        <w:t>справочных телефонах, адресах электронной почты,</w:t>
      </w:r>
    </w:p>
    <w:p w:rsidR="00EA4598" w:rsidRPr="00AD46B7" w:rsidRDefault="00EA4598" w:rsidP="00EA4598">
      <w:pPr>
        <w:pStyle w:val="ConsPlusNormal"/>
        <w:ind w:firstLine="0"/>
        <w:jc w:val="center"/>
        <w:outlineLvl w:val="2"/>
        <w:rPr>
          <w:rFonts w:ascii="Times New Roman" w:hAnsi="Times New Roman" w:cs="Times New Roman"/>
          <w:sz w:val="28"/>
          <w:szCs w:val="28"/>
        </w:rPr>
      </w:pPr>
      <w:r w:rsidRPr="00AD46B7">
        <w:rPr>
          <w:rFonts w:ascii="Times New Roman" w:hAnsi="Times New Roman" w:cs="Times New Roman"/>
          <w:sz w:val="28"/>
          <w:szCs w:val="28"/>
        </w:rPr>
        <w:t xml:space="preserve">официальных сайтов и графике работы муниципальных органов, </w:t>
      </w:r>
    </w:p>
    <w:p w:rsidR="00EA4598" w:rsidRPr="00AD46B7" w:rsidRDefault="00EA4598" w:rsidP="00EA4598">
      <w:pPr>
        <w:pStyle w:val="ConsPlusNormal"/>
        <w:ind w:firstLine="0"/>
        <w:jc w:val="center"/>
        <w:outlineLvl w:val="2"/>
        <w:rPr>
          <w:rFonts w:ascii="Times New Roman" w:hAnsi="Times New Roman" w:cs="Times New Roman"/>
          <w:sz w:val="28"/>
          <w:szCs w:val="28"/>
        </w:rPr>
      </w:pPr>
      <w:proofErr w:type="gramStart"/>
      <w:r w:rsidRPr="00AD46B7">
        <w:rPr>
          <w:rFonts w:ascii="Times New Roman" w:hAnsi="Times New Roman" w:cs="Times New Roman"/>
          <w:sz w:val="28"/>
          <w:szCs w:val="28"/>
        </w:rPr>
        <w:t>предоставляющих</w:t>
      </w:r>
      <w:proofErr w:type="gramEnd"/>
      <w:r w:rsidRPr="00AD46B7">
        <w:rPr>
          <w:rFonts w:ascii="Times New Roman" w:hAnsi="Times New Roman" w:cs="Times New Roman"/>
          <w:sz w:val="28"/>
          <w:szCs w:val="28"/>
        </w:rPr>
        <w:t xml:space="preserve"> муниципальную услугу</w:t>
      </w:r>
    </w:p>
    <w:p w:rsidR="00EA4598" w:rsidRPr="00AD46B7" w:rsidRDefault="00EA4598" w:rsidP="00EA4598">
      <w:pPr>
        <w:pStyle w:val="ConsPlusNormal"/>
        <w:ind w:firstLine="0"/>
        <w:jc w:val="both"/>
        <w:outlineLvl w:val="2"/>
        <w:rPr>
          <w:rFonts w:ascii="Times New Roman" w:hAnsi="Times New Roman" w:cs="Times New Roman"/>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3402"/>
        <w:gridCol w:w="3544"/>
      </w:tblGrid>
      <w:tr w:rsidR="00EA4598" w:rsidRPr="00AD46B7" w:rsidTr="00EA4598">
        <w:tc>
          <w:tcPr>
            <w:tcW w:w="2977" w:type="dxa"/>
            <w:tcBorders>
              <w:top w:val="single" w:sz="4" w:space="0" w:color="auto"/>
              <w:left w:val="single" w:sz="4" w:space="0" w:color="auto"/>
              <w:bottom w:val="single" w:sz="4" w:space="0" w:color="auto"/>
              <w:right w:val="single" w:sz="4" w:space="0" w:color="auto"/>
            </w:tcBorders>
            <w:vAlign w:val="center"/>
          </w:tcPr>
          <w:p w:rsidR="00EA4598" w:rsidRPr="00AD46B7" w:rsidRDefault="00EA4598" w:rsidP="00EA4598">
            <w:pPr>
              <w:ind w:hanging="102"/>
              <w:jc w:val="center"/>
              <w:rPr>
                <w:rFonts w:eastAsia="Calibri" w:cs="Times NR Cyr MT Cyr"/>
                <w:lang w:eastAsia="en-US" w:bidi="en-US"/>
              </w:rPr>
            </w:pPr>
            <w:r w:rsidRPr="00AD46B7">
              <w:t>Наименование муниципального органа, предоставляющего муниципальную услугу, ответственное лицо за организацию приема документов</w:t>
            </w:r>
          </w:p>
        </w:tc>
        <w:tc>
          <w:tcPr>
            <w:tcW w:w="3402" w:type="dxa"/>
            <w:tcBorders>
              <w:top w:val="single" w:sz="4" w:space="0" w:color="auto"/>
              <w:left w:val="single" w:sz="4" w:space="0" w:color="auto"/>
              <w:bottom w:val="single" w:sz="4" w:space="0" w:color="auto"/>
              <w:right w:val="single" w:sz="4" w:space="0" w:color="auto"/>
            </w:tcBorders>
            <w:vAlign w:val="center"/>
          </w:tcPr>
          <w:p w:rsidR="00EA4598" w:rsidRPr="00AD46B7" w:rsidRDefault="00EA4598" w:rsidP="00EA4598">
            <w:pPr>
              <w:jc w:val="center"/>
              <w:rPr>
                <w:rFonts w:eastAsia="Calibri" w:cs="Times NR Cyr MT Cyr"/>
                <w:lang w:eastAsia="en-US" w:bidi="en-US"/>
              </w:rPr>
            </w:pPr>
            <w:r w:rsidRPr="00AD46B7">
              <w:t>Адреса, номера телефонов, адреса электронной почты, региональной государственной информационной системы</w:t>
            </w:r>
          </w:p>
        </w:tc>
        <w:tc>
          <w:tcPr>
            <w:tcW w:w="3544" w:type="dxa"/>
            <w:tcBorders>
              <w:top w:val="single" w:sz="4" w:space="0" w:color="auto"/>
              <w:left w:val="single" w:sz="4" w:space="0" w:color="auto"/>
              <w:bottom w:val="single" w:sz="4" w:space="0" w:color="auto"/>
              <w:right w:val="single" w:sz="4" w:space="0" w:color="auto"/>
            </w:tcBorders>
            <w:vAlign w:val="center"/>
          </w:tcPr>
          <w:p w:rsidR="00EA4598" w:rsidRPr="00AD46B7" w:rsidRDefault="00EA4598" w:rsidP="00EA4598">
            <w:pPr>
              <w:ind w:firstLine="17"/>
              <w:jc w:val="center"/>
              <w:rPr>
                <w:rFonts w:eastAsia="Calibri" w:cs="Times NR Cyr MT Cyr"/>
                <w:lang w:val="en-US" w:eastAsia="en-US" w:bidi="en-US"/>
              </w:rPr>
            </w:pPr>
            <w:r w:rsidRPr="00AD46B7">
              <w:t>График работы муниципального органа</w:t>
            </w:r>
          </w:p>
        </w:tc>
      </w:tr>
      <w:tr w:rsidR="00EA4598" w:rsidRPr="00AD46B7" w:rsidTr="00EA4598">
        <w:trPr>
          <w:trHeight w:val="1266"/>
        </w:trPr>
        <w:tc>
          <w:tcPr>
            <w:tcW w:w="2977" w:type="dxa"/>
            <w:tcBorders>
              <w:top w:val="single" w:sz="4" w:space="0" w:color="auto"/>
              <w:left w:val="single" w:sz="4" w:space="0" w:color="auto"/>
              <w:bottom w:val="single" w:sz="4" w:space="0" w:color="auto"/>
              <w:right w:val="single" w:sz="4" w:space="0" w:color="auto"/>
            </w:tcBorders>
          </w:tcPr>
          <w:p w:rsidR="00EA4598" w:rsidRPr="00AD46B7" w:rsidRDefault="00EA4598" w:rsidP="00EA4598">
            <w:pPr>
              <w:rPr>
                <w:rFonts w:eastAsia="Calibri" w:cs="Times NR Cyr MT Cyr"/>
                <w:lang w:eastAsia="en-US" w:bidi="en-US"/>
              </w:rPr>
            </w:pPr>
            <w:r w:rsidRPr="00AD46B7">
              <w:t xml:space="preserve">1)  Администрация </w:t>
            </w:r>
            <w:proofErr w:type="spellStart"/>
            <w:r w:rsidRPr="00AD46B7">
              <w:t>Дальненского</w:t>
            </w:r>
            <w:proofErr w:type="spellEnd"/>
            <w:r w:rsidRPr="00AD46B7">
              <w:t xml:space="preserve"> сельского поселения Пролетарского района Ростовской области</w:t>
            </w:r>
          </w:p>
          <w:p w:rsidR="00EA4598" w:rsidRPr="00AD46B7" w:rsidRDefault="00EA4598" w:rsidP="00EA4598"/>
          <w:p w:rsidR="00EA4598" w:rsidRPr="00AD46B7" w:rsidRDefault="00EA4598" w:rsidP="00EA4598"/>
          <w:p w:rsidR="00EA4598" w:rsidRPr="00AD46B7" w:rsidRDefault="00EA4598" w:rsidP="00EA4598"/>
          <w:p w:rsidR="00EA4598" w:rsidRPr="00AD46B7" w:rsidRDefault="00EA4598" w:rsidP="00EA4598"/>
          <w:p w:rsidR="00EA4598" w:rsidRPr="00AD46B7" w:rsidRDefault="00EA4598" w:rsidP="00EA4598"/>
          <w:p w:rsidR="00EA4598" w:rsidRPr="00AD46B7" w:rsidRDefault="00EA4598" w:rsidP="00EA4598"/>
          <w:p w:rsidR="00EA4598" w:rsidRPr="00AD46B7" w:rsidRDefault="00EA4598" w:rsidP="00EA4598">
            <w:pPr>
              <w:jc w:val="both"/>
            </w:pPr>
          </w:p>
          <w:p w:rsidR="00EA4598" w:rsidRPr="00AD46B7" w:rsidRDefault="00EA4598" w:rsidP="00EA4598">
            <w:pPr>
              <w:jc w:val="both"/>
            </w:pPr>
          </w:p>
          <w:p w:rsidR="00EA4598" w:rsidRPr="00AD46B7" w:rsidRDefault="00EA4598" w:rsidP="00EA4598">
            <w:pPr>
              <w:jc w:val="both"/>
            </w:pPr>
          </w:p>
          <w:p w:rsidR="00EA4598" w:rsidRPr="00AD46B7" w:rsidRDefault="00EA4598" w:rsidP="00EA4598">
            <w:pPr>
              <w:jc w:val="both"/>
            </w:pPr>
          </w:p>
          <w:p w:rsidR="00EA4598" w:rsidRPr="00AD46B7" w:rsidRDefault="00EA4598" w:rsidP="00EA4598">
            <w:pPr>
              <w:jc w:val="both"/>
              <w:rPr>
                <w:rFonts w:eastAsia="Calibri" w:cs="Times NR Cyr MT Cyr"/>
                <w:lang w:eastAsia="en-US" w:bidi="en-US"/>
              </w:rPr>
            </w:pPr>
            <w:r w:rsidRPr="00AD46B7">
              <w:t>2) Муниципальное автономное учреждение «Многофункциональный центр предоставления государственных и муниципальных услуг» Пролетарского района Ростовской области</w:t>
            </w:r>
          </w:p>
        </w:tc>
        <w:tc>
          <w:tcPr>
            <w:tcW w:w="3402" w:type="dxa"/>
            <w:tcBorders>
              <w:top w:val="single" w:sz="4" w:space="0" w:color="auto"/>
              <w:left w:val="single" w:sz="4" w:space="0" w:color="auto"/>
              <w:bottom w:val="single" w:sz="4" w:space="0" w:color="auto"/>
              <w:right w:val="single" w:sz="4" w:space="0" w:color="auto"/>
            </w:tcBorders>
          </w:tcPr>
          <w:p w:rsidR="00EA4598" w:rsidRPr="00AD46B7" w:rsidRDefault="00EA4598" w:rsidP="00EA4598">
            <w:pPr>
              <w:rPr>
                <w:rFonts w:eastAsia="Calibri" w:cs="Times NR Cyr MT Cyr"/>
                <w:lang w:eastAsia="en-US" w:bidi="en-US"/>
              </w:rPr>
            </w:pPr>
            <w:r w:rsidRPr="00AD46B7">
              <w:t xml:space="preserve">347540, Ростовская область, </w:t>
            </w:r>
          </w:p>
          <w:p w:rsidR="00EA4598" w:rsidRPr="00AD46B7" w:rsidRDefault="00EA4598" w:rsidP="00EA4598">
            <w:r w:rsidRPr="00AD46B7">
              <w:t>Пролетарский район,</w:t>
            </w:r>
          </w:p>
          <w:p w:rsidR="00EA4598" w:rsidRPr="00AD46B7" w:rsidRDefault="00EA4598" w:rsidP="00EA4598">
            <w:r w:rsidRPr="00AD46B7">
              <w:t>х</w:t>
            </w:r>
            <w:proofErr w:type="gramStart"/>
            <w:r w:rsidRPr="00AD46B7">
              <w:t>..</w:t>
            </w:r>
            <w:proofErr w:type="gramEnd"/>
            <w:r w:rsidRPr="00AD46B7">
              <w:t>Дальний, ул. Школьная, 4,</w:t>
            </w:r>
          </w:p>
          <w:p w:rsidR="00EA4598" w:rsidRPr="005309E1" w:rsidRDefault="00EA4598" w:rsidP="00EA4598">
            <w:pPr>
              <w:rPr>
                <w:lang w:val="en-US"/>
              </w:rPr>
            </w:pPr>
            <w:r w:rsidRPr="00AD46B7">
              <w:t>тел</w:t>
            </w:r>
            <w:r w:rsidRPr="005309E1">
              <w:rPr>
                <w:lang w:val="en-US"/>
              </w:rPr>
              <w:t xml:space="preserve">. (86374) 9-23-39 </w:t>
            </w:r>
          </w:p>
          <w:p w:rsidR="00EA4598" w:rsidRPr="005309E1" w:rsidRDefault="00EA4598" w:rsidP="00EA4598">
            <w:pPr>
              <w:rPr>
                <w:u w:val="single"/>
                <w:lang w:val="en-US"/>
              </w:rPr>
            </w:pPr>
            <w:r w:rsidRPr="00AD46B7">
              <w:rPr>
                <w:u w:val="single"/>
                <w:lang w:val="en-US"/>
              </w:rPr>
              <w:t>E</w:t>
            </w:r>
            <w:r w:rsidRPr="005309E1">
              <w:rPr>
                <w:u w:val="single"/>
                <w:lang w:val="en-US"/>
              </w:rPr>
              <w:t>-</w:t>
            </w:r>
            <w:r w:rsidRPr="00AD46B7">
              <w:rPr>
                <w:u w:val="single"/>
                <w:lang w:val="en-US"/>
              </w:rPr>
              <w:t>mail</w:t>
            </w:r>
            <w:r w:rsidRPr="005309E1">
              <w:rPr>
                <w:u w:val="single"/>
                <w:lang w:val="en-US"/>
              </w:rPr>
              <w:t xml:space="preserve">: </w:t>
            </w:r>
          </w:p>
          <w:p w:rsidR="00EA4598" w:rsidRPr="005309E1" w:rsidRDefault="00EA4598" w:rsidP="00EA4598">
            <w:pPr>
              <w:rPr>
                <w:lang w:val="en-US"/>
              </w:rPr>
            </w:pPr>
            <w:r w:rsidRPr="00AD46B7">
              <w:rPr>
                <w:rFonts w:eastAsia="Calibri"/>
                <w:u w:val="single"/>
                <w:lang w:val="en-US" w:eastAsia="en-US"/>
              </w:rPr>
              <w:t>sp</w:t>
            </w:r>
            <w:r w:rsidRPr="005309E1">
              <w:rPr>
                <w:rFonts w:eastAsia="Calibri"/>
                <w:u w:val="single"/>
                <w:lang w:val="en-US" w:eastAsia="en-US"/>
              </w:rPr>
              <w:t>31327@</w:t>
            </w:r>
            <w:r w:rsidRPr="00AD46B7">
              <w:rPr>
                <w:rFonts w:eastAsia="Calibri"/>
                <w:u w:val="single"/>
                <w:lang w:val="en-US" w:eastAsia="en-US"/>
              </w:rPr>
              <w:t>donpac</w:t>
            </w:r>
            <w:r w:rsidRPr="005309E1">
              <w:rPr>
                <w:rFonts w:eastAsia="Calibri"/>
                <w:u w:val="single"/>
                <w:lang w:val="en-US" w:eastAsia="en-US"/>
              </w:rPr>
              <w:t>.</w:t>
            </w:r>
            <w:r w:rsidRPr="00AD46B7">
              <w:rPr>
                <w:rFonts w:eastAsia="Calibri"/>
                <w:u w:val="single"/>
                <w:lang w:val="en-US" w:eastAsia="en-US"/>
              </w:rPr>
              <w:t>ru</w:t>
            </w:r>
            <w:r w:rsidRPr="005309E1">
              <w:rPr>
                <w:u w:val="single"/>
                <w:lang w:val="en-US"/>
              </w:rPr>
              <w:t>.</w:t>
            </w:r>
          </w:p>
          <w:p w:rsidR="00EA4598" w:rsidRPr="00AD46B7" w:rsidRDefault="00EA4598" w:rsidP="00EA4598">
            <w:r w:rsidRPr="00AD46B7">
              <w:t>Портал государственных и муниципальных услуг Ростовской области -</w:t>
            </w:r>
          </w:p>
          <w:p w:rsidR="00EA4598" w:rsidRPr="00AD46B7" w:rsidRDefault="00AD2CD0" w:rsidP="00EA4598">
            <w:pPr>
              <w:jc w:val="both"/>
              <w:rPr>
                <w:u w:val="single"/>
              </w:rPr>
            </w:pPr>
            <w:hyperlink r:id="rId13" w:history="1">
              <w:r w:rsidR="00EA4598" w:rsidRPr="00AD46B7">
                <w:rPr>
                  <w:u w:val="single"/>
                </w:rPr>
                <w:t>www.pgu.donland.ru</w:t>
              </w:r>
            </w:hyperlink>
            <w:r w:rsidR="00EA4598" w:rsidRPr="00AD46B7">
              <w:rPr>
                <w:u w:val="single"/>
              </w:rPr>
              <w:t>.</w:t>
            </w:r>
          </w:p>
          <w:p w:rsidR="00EA4598" w:rsidRPr="00AD46B7" w:rsidRDefault="00EA4598" w:rsidP="00EA4598"/>
          <w:p w:rsidR="00EA4598" w:rsidRPr="00AD46B7" w:rsidRDefault="00EA4598" w:rsidP="00EA4598"/>
          <w:p w:rsidR="00EA4598" w:rsidRPr="00AD46B7" w:rsidRDefault="00EA4598" w:rsidP="00EA4598"/>
          <w:p w:rsidR="00EA4598" w:rsidRPr="00AD46B7" w:rsidRDefault="00EA4598" w:rsidP="00EA4598"/>
          <w:p w:rsidR="00EA4598" w:rsidRPr="00AD46B7" w:rsidRDefault="00EA4598" w:rsidP="00EA4598"/>
          <w:p w:rsidR="00EA4598" w:rsidRPr="00AD46B7" w:rsidRDefault="00EA4598" w:rsidP="00EA4598">
            <w:r w:rsidRPr="00AD46B7">
              <w:t xml:space="preserve">347540, Ростовская область, </w:t>
            </w:r>
          </w:p>
          <w:p w:rsidR="00EA4598" w:rsidRPr="00AD46B7" w:rsidRDefault="00EA4598" w:rsidP="00EA4598">
            <w:r w:rsidRPr="00AD46B7">
              <w:t>Пролетарский район,</w:t>
            </w:r>
          </w:p>
          <w:p w:rsidR="00EA4598" w:rsidRPr="00AD46B7" w:rsidRDefault="00EA4598" w:rsidP="00EA4598">
            <w:r w:rsidRPr="00AD46B7">
              <w:t>г. Пролетарск,</w:t>
            </w:r>
          </w:p>
          <w:p w:rsidR="00EA4598" w:rsidRPr="00AD46B7" w:rsidRDefault="00EA4598" w:rsidP="00EA4598">
            <w:r w:rsidRPr="00AD46B7">
              <w:t>ул. Пионерская, 1-а,</w:t>
            </w:r>
          </w:p>
          <w:p w:rsidR="00EA4598" w:rsidRPr="00AD46B7" w:rsidRDefault="00EA4598" w:rsidP="00EA4598">
            <w:r w:rsidRPr="00AD46B7">
              <w:t xml:space="preserve">Тел. (86374)      9-65-80 </w:t>
            </w:r>
          </w:p>
          <w:p w:rsidR="00EA4598" w:rsidRPr="00AD46B7" w:rsidRDefault="00EA4598" w:rsidP="00EA4598">
            <w:r w:rsidRPr="00AD46B7">
              <w:t xml:space="preserve">Тел. (86374)      9-66-35 </w:t>
            </w:r>
          </w:p>
          <w:p w:rsidR="00EA4598" w:rsidRPr="00AD46B7" w:rsidRDefault="00EA4598" w:rsidP="00EA4598">
            <w:pPr>
              <w:rPr>
                <w:u w:val="single"/>
              </w:rPr>
            </w:pPr>
            <w:proofErr w:type="spellStart"/>
            <w:r w:rsidRPr="00AD46B7">
              <w:rPr>
                <w:u w:val="single"/>
              </w:rPr>
              <w:t>E-mail</w:t>
            </w:r>
            <w:proofErr w:type="spellEnd"/>
            <w:r w:rsidRPr="00AD46B7">
              <w:rPr>
                <w:u w:val="single"/>
              </w:rPr>
              <w:t>: www.mfc61@yandex.ru.</w:t>
            </w:r>
          </w:p>
          <w:p w:rsidR="00EA4598" w:rsidRPr="00AD46B7" w:rsidRDefault="00EA4598" w:rsidP="00EA4598">
            <w:r w:rsidRPr="00AD46B7">
              <w:t>Портал государственных и муниципальных услуг Ростовской области -</w:t>
            </w:r>
          </w:p>
          <w:p w:rsidR="00EA4598" w:rsidRPr="00AD46B7" w:rsidRDefault="00AD2CD0" w:rsidP="00EA4598">
            <w:pPr>
              <w:jc w:val="both"/>
              <w:rPr>
                <w:u w:val="single"/>
                <w:lang w:val="en-US"/>
              </w:rPr>
            </w:pPr>
            <w:hyperlink r:id="rId14" w:history="1">
              <w:r w:rsidR="00EA4598" w:rsidRPr="00AD46B7">
                <w:rPr>
                  <w:rStyle w:val="a6"/>
                  <w:color w:val="auto"/>
                </w:rPr>
                <w:t>www.pgu.donland.ru</w:t>
              </w:r>
            </w:hyperlink>
            <w:r w:rsidR="00EA4598" w:rsidRPr="00AD46B7">
              <w:rPr>
                <w:u w:val="single"/>
              </w:rPr>
              <w:t>.</w:t>
            </w:r>
          </w:p>
          <w:p w:rsidR="00EA4598" w:rsidRPr="00AD46B7" w:rsidRDefault="00EA4598" w:rsidP="00EA4598"/>
          <w:p w:rsidR="00EA4598" w:rsidRPr="00AD46B7" w:rsidRDefault="00EA4598" w:rsidP="00EA4598">
            <w:pPr>
              <w:jc w:val="right"/>
              <w:rPr>
                <w:rFonts w:eastAsia="Calibri" w:cs="Times NR Cyr MT Cyr"/>
                <w:lang w:val="en-US" w:eastAsia="en-US" w:bidi="en-US"/>
              </w:rPr>
            </w:pPr>
          </w:p>
        </w:tc>
        <w:tc>
          <w:tcPr>
            <w:tcW w:w="3544" w:type="dxa"/>
            <w:tcBorders>
              <w:top w:val="single" w:sz="4" w:space="0" w:color="auto"/>
              <w:left w:val="single" w:sz="4" w:space="0" w:color="auto"/>
              <w:bottom w:val="single" w:sz="4" w:space="0" w:color="auto"/>
              <w:right w:val="single" w:sz="4" w:space="0" w:color="auto"/>
            </w:tcBorders>
          </w:tcPr>
          <w:p w:rsidR="00EA4598" w:rsidRPr="00AD46B7" w:rsidRDefault="00EA4598" w:rsidP="00EA4598">
            <w:pPr>
              <w:ind w:left="34"/>
              <w:rPr>
                <w:rFonts w:eastAsia="Calibri" w:cs="Times NR Cyr MT Cyr"/>
                <w:lang w:eastAsia="en-US" w:bidi="en-US"/>
              </w:rPr>
            </w:pPr>
            <w:r w:rsidRPr="00AD46B7">
              <w:t>5-ти дневная рабочая неделя.</w:t>
            </w:r>
          </w:p>
          <w:p w:rsidR="00EA4598" w:rsidRPr="00AD46B7" w:rsidRDefault="00EA4598" w:rsidP="00EA4598">
            <w:pPr>
              <w:ind w:left="34"/>
            </w:pPr>
            <w:r w:rsidRPr="00AD46B7">
              <w:t>Выходные дни: суббота, воскресенье.</w:t>
            </w:r>
          </w:p>
          <w:p w:rsidR="00EA4598" w:rsidRPr="00AD46B7" w:rsidRDefault="00EA4598" w:rsidP="00EA4598">
            <w:pPr>
              <w:ind w:left="34"/>
            </w:pPr>
            <w:r w:rsidRPr="00AD46B7">
              <w:t>Рабочий день начинается в 8.00, оканчивается в 17.12.</w:t>
            </w:r>
          </w:p>
          <w:p w:rsidR="00EA4598" w:rsidRPr="00AD46B7" w:rsidRDefault="00EA4598" w:rsidP="00EA4598">
            <w:pPr>
              <w:ind w:left="34"/>
            </w:pPr>
            <w:r w:rsidRPr="00AD46B7">
              <w:t>Продолжительность рабочего дня -  7 часов. 12 мин.</w:t>
            </w:r>
          </w:p>
          <w:p w:rsidR="00EA4598" w:rsidRPr="00AD46B7" w:rsidRDefault="00EA4598" w:rsidP="00EA4598">
            <w:pPr>
              <w:ind w:left="34"/>
            </w:pPr>
            <w:r w:rsidRPr="00AD46B7">
              <w:t>Продолжительность рабочего дня, предшествующего нерабочему праздничному дню -6 часов 12 мин.</w:t>
            </w:r>
          </w:p>
          <w:p w:rsidR="00EA4598" w:rsidRPr="00AD46B7" w:rsidRDefault="00EA4598" w:rsidP="00EA4598">
            <w:pPr>
              <w:ind w:left="34"/>
            </w:pPr>
            <w:r w:rsidRPr="00AD46B7">
              <w:t>Перерыв для отдыха и питания начинается в 12.00 и заканчивается в 13.00.</w:t>
            </w:r>
          </w:p>
          <w:p w:rsidR="00EA4598" w:rsidRPr="00AD46B7" w:rsidRDefault="00EA4598" w:rsidP="00EA4598">
            <w:pPr>
              <w:ind w:left="34"/>
            </w:pPr>
          </w:p>
          <w:p w:rsidR="00EA4598" w:rsidRPr="00AD46B7" w:rsidRDefault="00EA4598" w:rsidP="00EA4598">
            <w:r w:rsidRPr="00AD46B7">
              <w:t>6-ти дневная рабочая неделя.</w:t>
            </w:r>
          </w:p>
          <w:p w:rsidR="00EA4598" w:rsidRPr="00AD46B7" w:rsidRDefault="00EA4598" w:rsidP="00EA4598">
            <w:pPr>
              <w:ind w:left="34"/>
            </w:pPr>
            <w:r w:rsidRPr="00AD46B7">
              <w:t>Выходные дни: воскресенье.</w:t>
            </w:r>
          </w:p>
          <w:p w:rsidR="00EA4598" w:rsidRPr="00AD46B7" w:rsidRDefault="00EA4598" w:rsidP="00EA4598">
            <w:pPr>
              <w:ind w:left="34"/>
            </w:pPr>
            <w:r w:rsidRPr="00AD46B7">
              <w:t xml:space="preserve">Рабочий день начинается в 8.00.  </w:t>
            </w:r>
          </w:p>
          <w:p w:rsidR="00EA4598" w:rsidRPr="00AD46B7" w:rsidRDefault="00EA4598" w:rsidP="00EA4598">
            <w:pPr>
              <w:ind w:left="34"/>
            </w:pPr>
            <w:r w:rsidRPr="00AD46B7">
              <w:t xml:space="preserve">Оканчивается в </w:t>
            </w:r>
            <w:proofErr w:type="spellStart"/>
            <w:proofErr w:type="gramStart"/>
            <w:r w:rsidRPr="00AD46B7">
              <w:t>Пн</w:t>
            </w:r>
            <w:proofErr w:type="spellEnd"/>
            <w:proofErr w:type="gramEnd"/>
            <w:r w:rsidRPr="00AD46B7">
              <w:t xml:space="preserve">, Вт., Чт., Пт.  в 17.00, в Ср. в 20.00, </w:t>
            </w:r>
          </w:p>
          <w:p w:rsidR="00EA4598" w:rsidRPr="00AD46B7" w:rsidRDefault="00EA4598" w:rsidP="00EA4598">
            <w:pPr>
              <w:ind w:left="34"/>
            </w:pPr>
            <w:r w:rsidRPr="00AD46B7">
              <w:t>в</w:t>
            </w:r>
            <w:proofErr w:type="gramStart"/>
            <w:r w:rsidRPr="00AD46B7">
              <w:t xml:space="preserve"> С</w:t>
            </w:r>
            <w:proofErr w:type="gramEnd"/>
            <w:r w:rsidRPr="00AD46B7">
              <w:t>б. в 13.00</w:t>
            </w:r>
          </w:p>
          <w:p w:rsidR="00EA4598" w:rsidRPr="00AD46B7" w:rsidRDefault="00EA4598" w:rsidP="00EA4598">
            <w:pPr>
              <w:ind w:left="34"/>
            </w:pPr>
            <w:r w:rsidRPr="00AD46B7">
              <w:t xml:space="preserve">Продолжительность рабочего дня, предшествующего нерабочему праздничному дню -7 часов. </w:t>
            </w:r>
          </w:p>
          <w:p w:rsidR="00EA4598" w:rsidRPr="00AD46B7" w:rsidRDefault="00EA4598" w:rsidP="00EA4598">
            <w:pPr>
              <w:ind w:left="34"/>
              <w:jc w:val="right"/>
              <w:rPr>
                <w:rFonts w:eastAsia="Calibri" w:cs="Times NR Cyr MT Cyr"/>
                <w:lang w:eastAsia="en-US" w:bidi="en-US"/>
              </w:rPr>
            </w:pPr>
          </w:p>
        </w:tc>
      </w:tr>
    </w:tbl>
    <w:p w:rsidR="00EA4598" w:rsidRPr="00C41E2D" w:rsidRDefault="00EA4598" w:rsidP="00EA4598">
      <w:pPr>
        <w:rPr>
          <w:rFonts w:eastAsia="Calibri" w:cs="Times NR Cyr MT Cyr"/>
          <w:color w:val="FF0000"/>
          <w:sz w:val="16"/>
          <w:szCs w:val="16"/>
          <w:lang w:eastAsia="en-US" w:bidi="en-US"/>
        </w:rPr>
      </w:pPr>
    </w:p>
    <w:p w:rsidR="003060AE" w:rsidRDefault="003060AE">
      <w:pPr>
        <w:tabs>
          <w:tab w:val="left" w:pos="1935"/>
        </w:tabs>
        <w:jc w:val="center"/>
        <w:rPr>
          <w:sz w:val="28"/>
          <w:szCs w:val="28"/>
        </w:rPr>
      </w:pPr>
    </w:p>
    <w:p w:rsidR="003060AE" w:rsidRDefault="003060AE">
      <w:pPr>
        <w:tabs>
          <w:tab w:val="left" w:pos="1935"/>
        </w:tabs>
        <w:jc w:val="center"/>
        <w:rPr>
          <w:sz w:val="28"/>
          <w:szCs w:val="28"/>
        </w:rPr>
      </w:pPr>
    </w:p>
    <w:p w:rsidR="003060AE" w:rsidRDefault="003060AE">
      <w:pPr>
        <w:tabs>
          <w:tab w:val="left" w:pos="1935"/>
        </w:tabs>
        <w:jc w:val="center"/>
        <w:rPr>
          <w:sz w:val="28"/>
          <w:szCs w:val="28"/>
        </w:rPr>
      </w:pPr>
    </w:p>
    <w:p w:rsidR="003060AE" w:rsidRDefault="003060AE">
      <w:pPr>
        <w:tabs>
          <w:tab w:val="left" w:pos="1935"/>
        </w:tabs>
        <w:jc w:val="center"/>
        <w:rPr>
          <w:sz w:val="28"/>
          <w:szCs w:val="28"/>
        </w:rPr>
      </w:pPr>
    </w:p>
    <w:p w:rsidR="003060AE" w:rsidRDefault="003060AE">
      <w:pPr>
        <w:tabs>
          <w:tab w:val="left" w:pos="1935"/>
        </w:tabs>
        <w:jc w:val="center"/>
        <w:rPr>
          <w:sz w:val="28"/>
          <w:szCs w:val="28"/>
        </w:rPr>
      </w:pPr>
    </w:p>
    <w:p w:rsidR="003060AE" w:rsidRDefault="003060AE">
      <w:pPr>
        <w:tabs>
          <w:tab w:val="left" w:pos="1935"/>
        </w:tabs>
        <w:jc w:val="center"/>
        <w:rPr>
          <w:sz w:val="28"/>
          <w:szCs w:val="28"/>
        </w:rPr>
      </w:pPr>
    </w:p>
    <w:p w:rsidR="003060AE" w:rsidRDefault="003060AE">
      <w:pPr>
        <w:tabs>
          <w:tab w:val="left" w:pos="1935"/>
        </w:tabs>
        <w:rPr>
          <w:sz w:val="28"/>
          <w:szCs w:val="28"/>
        </w:rPr>
      </w:pPr>
    </w:p>
    <w:p w:rsidR="00EA4598" w:rsidRDefault="00EA4598">
      <w:pPr>
        <w:tabs>
          <w:tab w:val="left" w:pos="1935"/>
        </w:tabs>
        <w:rPr>
          <w:sz w:val="28"/>
          <w:szCs w:val="28"/>
        </w:rPr>
      </w:pPr>
    </w:p>
    <w:p w:rsidR="003060AE" w:rsidRDefault="003060AE">
      <w:pPr>
        <w:tabs>
          <w:tab w:val="left" w:pos="1935"/>
        </w:tabs>
        <w:rPr>
          <w:sz w:val="28"/>
          <w:szCs w:val="28"/>
        </w:rPr>
      </w:pPr>
    </w:p>
    <w:p w:rsidR="003060AE" w:rsidRDefault="00543F17">
      <w:pPr>
        <w:tabs>
          <w:tab w:val="left" w:pos="1935"/>
        </w:tabs>
        <w:ind w:left="4956"/>
        <w:rPr>
          <w:sz w:val="28"/>
          <w:szCs w:val="28"/>
        </w:rPr>
      </w:pPr>
      <w:r>
        <w:rPr>
          <w:sz w:val="28"/>
          <w:szCs w:val="28"/>
        </w:rPr>
        <w:lastRenderedPageBreak/>
        <w:t>Приложение № 2</w:t>
      </w:r>
    </w:p>
    <w:p w:rsidR="003060AE" w:rsidRDefault="00543F17">
      <w:pPr>
        <w:tabs>
          <w:tab w:val="left" w:pos="1935"/>
        </w:tabs>
        <w:ind w:left="4956"/>
        <w:rPr>
          <w:sz w:val="28"/>
          <w:szCs w:val="28"/>
        </w:rPr>
      </w:pPr>
      <w:r>
        <w:rPr>
          <w:sz w:val="28"/>
          <w:szCs w:val="28"/>
        </w:rPr>
        <w:t>к административному регламенту</w:t>
      </w:r>
    </w:p>
    <w:p w:rsidR="003060AE" w:rsidRDefault="00543F17" w:rsidP="00EA4598">
      <w:pPr>
        <w:tabs>
          <w:tab w:val="left" w:pos="1935"/>
        </w:tabs>
        <w:ind w:left="4956"/>
        <w:rPr>
          <w:sz w:val="28"/>
          <w:szCs w:val="28"/>
        </w:rPr>
      </w:pPr>
      <w:r>
        <w:rPr>
          <w:sz w:val="28"/>
          <w:szCs w:val="28"/>
        </w:rPr>
        <w:t xml:space="preserve">по предоставлению </w:t>
      </w:r>
    </w:p>
    <w:p w:rsidR="003060AE" w:rsidRDefault="00543F17">
      <w:pPr>
        <w:tabs>
          <w:tab w:val="left" w:pos="1935"/>
        </w:tabs>
        <w:ind w:left="4956"/>
        <w:rPr>
          <w:sz w:val="28"/>
          <w:szCs w:val="28"/>
        </w:rPr>
      </w:pPr>
      <w:r>
        <w:rPr>
          <w:sz w:val="28"/>
          <w:szCs w:val="28"/>
        </w:rPr>
        <w:t xml:space="preserve">муниципальной услуги </w:t>
      </w:r>
    </w:p>
    <w:p w:rsidR="003060AE" w:rsidRDefault="00543F17">
      <w:pPr>
        <w:tabs>
          <w:tab w:val="left" w:pos="1935"/>
        </w:tabs>
        <w:ind w:left="4956"/>
        <w:rPr>
          <w:sz w:val="28"/>
          <w:szCs w:val="28"/>
        </w:rPr>
      </w:pPr>
      <w:r>
        <w:rPr>
          <w:sz w:val="28"/>
          <w:szCs w:val="28"/>
        </w:rPr>
        <w:t>«Установление и изменение адреса</w:t>
      </w:r>
    </w:p>
    <w:p w:rsidR="003060AE" w:rsidRDefault="00543F17">
      <w:pPr>
        <w:tabs>
          <w:tab w:val="left" w:pos="1935"/>
        </w:tabs>
        <w:ind w:left="4956"/>
        <w:rPr>
          <w:sz w:val="28"/>
          <w:szCs w:val="28"/>
        </w:rPr>
      </w:pPr>
      <w:r>
        <w:rPr>
          <w:sz w:val="28"/>
          <w:szCs w:val="28"/>
        </w:rPr>
        <w:t>объекта адресации»</w:t>
      </w:r>
    </w:p>
    <w:p w:rsidR="003060AE" w:rsidRDefault="003060AE">
      <w:pPr>
        <w:rPr>
          <w:sz w:val="28"/>
          <w:szCs w:val="28"/>
        </w:rPr>
      </w:pPr>
    </w:p>
    <w:p w:rsidR="00EA4598" w:rsidRDefault="00EA4598" w:rsidP="00EA4598">
      <w:pPr>
        <w:pStyle w:val="HTML"/>
        <w:jc w:val="center"/>
        <w:rPr>
          <w:rFonts w:ascii="Times New Roman" w:hAnsi="Times New Roman" w:cs="Times New Roman"/>
          <w:sz w:val="28"/>
          <w:szCs w:val="28"/>
        </w:rPr>
      </w:pPr>
      <w:r>
        <w:rPr>
          <w:rFonts w:ascii="Times New Roman" w:hAnsi="Times New Roman" w:cs="Times New Roman"/>
          <w:sz w:val="28"/>
          <w:szCs w:val="28"/>
        </w:rPr>
        <w:t>График приема заявителей</w:t>
      </w:r>
    </w:p>
    <w:p w:rsidR="00EA4598" w:rsidRDefault="00EA4598" w:rsidP="00EA4598">
      <w:pPr>
        <w:pStyle w:val="HTML"/>
        <w:jc w:val="center"/>
        <w:rPr>
          <w:rFonts w:ascii="Times New Roman" w:hAnsi="Times New Roman" w:cs="Times New Roman"/>
          <w:sz w:val="28"/>
          <w:szCs w:val="28"/>
        </w:rPr>
      </w:pP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00"/>
        <w:gridCol w:w="5100"/>
      </w:tblGrid>
      <w:tr w:rsidR="00EA4598" w:rsidRPr="004565B3" w:rsidTr="00EA4598">
        <w:tc>
          <w:tcPr>
            <w:tcW w:w="5104" w:type="dxa"/>
            <w:tcBorders>
              <w:top w:val="single" w:sz="4" w:space="0" w:color="auto"/>
              <w:left w:val="single" w:sz="4" w:space="0" w:color="auto"/>
              <w:bottom w:val="single" w:sz="4" w:space="0" w:color="auto"/>
              <w:right w:val="single" w:sz="4" w:space="0" w:color="auto"/>
            </w:tcBorders>
            <w:vAlign w:val="center"/>
          </w:tcPr>
          <w:p w:rsidR="00EA4598" w:rsidRPr="004565B3" w:rsidRDefault="00EA4598" w:rsidP="00EA4598">
            <w:pPr>
              <w:ind w:hanging="102"/>
              <w:jc w:val="center"/>
              <w:rPr>
                <w:sz w:val="28"/>
                <w:szCs w:val="28"/>
              </w:rPr>
            </w:pPr>
          </w:p>
          <w:p w:rsidR="00EA4598" w:rsidRPr="004565B3" w:rsidRDefault="00EA4598" w:rsidP="00EA4598">
            <w:pPr>
              <w:ind w:hanging="102"/>
              <w:jc w:val="center"/>
              <w:rPr>
                <w:sz w:val="28"/>
                <w:szCs w:val="28"/>
              </w:rPr>
            </w:pPr>
            <w:r w:rsidRPr="004565B3">
              <w:rPr>
                <w:sz w:val="28"/>
                <w:szCs w:val="28"/>
              </w:rPr>
              <w:t>Наименование муниципального органа, предоставляющего муниципальную услугу</w:t>
            </w:r>
          </w:p>
          <w:p w:rsidR="00EA4598" w:rsidRPr="004565B3" w:rsidRDefault="00EA4598" w:rsidP="00EA4598">
            <w:pPr>
              <w:ind w:hanging="102"/>
              <w:jc w:val="center"/>
              <w:rPr>
                <w:rFonts w:eastAsia="Calibri" w:cs="Times NR Cyr MT Cyr"/>
                <w:sz w:val="28"/>
                <w:szCs w:val="28"/>
                <w:lang w:eastAsia="en-US" w:bidi="en-US"/>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EA4598" w:rsidRPr="004565B3" w:rsidRDefault="00EA4598" w:rsidP="00EA4598">
            <w:pPr>
              <w:ind w:firstLine="17"/>
              <w:jc w:val="center"/>
              <w:rPr>
                <w:rFonts w:eastAsia="Calibri" w:cs="Times NR Cyr MT Cyr"/>
                <w:sz w:val="28"/>
                <w:szCs w:val="28"/>
                <w:lang w:val="en-US" w:eastAsia="en-US" w:bidi="en-US"/>
              </w:rPr>
            </w:pPr>
            <w:r w:rsidRPr="004565B3">
              <w:rPr>
                <w:sz w:val="28"/>
                <w:szCs w:val="28"/>
              </w:rPr>
              <w:t>График приема заявителей</w:t>
            </w:r>
          </w:p>
        </w:tc>
      </w:tr>
      <w:tr w:rsidR="00EA4598" w:rsidRPr="004565B3" w:rsidTr="00EA4598">
        <w:trPr>
          <w:trHeight w:val="2795"/>
        </w:trPr>
        <w:tc>
          <w:tcPr>
            <w:tcW w:w="5104" w:type="dxa"/>
            <w:tcBorders>
              <w:top w:val="single" w:sz="4" w:space="0" w:color="auto"/>
              <w:left w:val="single" w:sz="4" w:space="0" w:color="auto"/>
              <w:bottom w:val="single" w:sz="4" w:space="0" w:color="auto"/>
              <w:right w:val="single" w:sz="4" w:space="0" w:color="auto"/>
            </w:tcBorders>
          </w:tcPr>
          <w:p w:rsidR="00EA4598" w:rsidRPr="004565B3" w:rsidRDefault="00EA4598" w:rsidP="00EA4598">
            <w:pPr>
              <w:rPr>
                <w:sz w:val="28"/>
                <w:szCs w:val="28"/>
              </w:rPr>
            </w:pPr>
            <w:r w:rsidRPr="007C30CC">
              <w:rPr>
                <w:sz w:val="28"/>
                <w:szCs w:val="28"/>
              </w:rPr>
              <w:t xml:space="preserve">1) Администрация </w:t>
            </w:r>
            <w:proofErr w:type="spellStart"/>
            <w:r w:rsidRPr="007C30CC">
              <w:rPr>
                <w:sz w:val="28"/>
                <w:szCs w:val="28"/>
              </w:rPr>
              <w:t>Дальненского</w:t>
            </w:r>
            <w:proofErr w:type="spellEnd"/>
            <w:r w:rsidRPr="007C30CC">
              <w:rPr>
                <w:sz w:val="28"/>
                <w:szCs w:val="28"/>
              </w:rPr>
              <w:t xml:space="preserve"> сельского поселения Пролетарского района Ростовской области</w:t>
            </w:r>
          </w:p>
          <w:p w:rsidR="00EA4598" w:rsidRPr="004565B3" w:rsidRDefault="00EA4598" w:rsidP="00EA4598">
            <w:pPr>
              <w:rPr>
                <w:rFonts w:eastAsia="Calibri" w:cs="Times NR Cyr MT Cyr"/>
                <w:sz w:val="28"/>
                <w:szCs w:val="28"/>
                <w:lang w:eastAsia="en-US" w:bidi="en-US"/>
              </w:rPr>
            </w:pPr>
          </w:p>
          <w:p w:rsidR="00EA4598" w:rsidRPr="004565B3" w:rsidRDefault="00EA4598" w:rsidP="00EA4598">
            <w:pPr>
              <w:rPr>
                <w:rFonts w:eastAsia="Calibri" w:cs="Times NR Cyr MT Cyr"/>
                <w:sz w:val="28"/>
                <w:szCs w:val="28"/>
                <w:lang w:eastAsia="en-US" w:bidi="en-US"/>
              </w:rPr>
            </w:pPr>
          </w:p>
          <w:p w:rsidR="00EA4598" w:rsidRPr="004565B3" w:rsidRDefault="00EA4598" w:rsidP="00EA4598">
            <w:pPr>
              <w:rPr>
                <w:sz w:val="28"/>
                <w:szCs w:val="28"/>
              </w:rPr>
            </w:pPr>
          </w:p>
          <w:p w:rsidR="00EA4598" w:rsidRPr="004565B3" w:rsidRDefault="00EA4598" w:rsidP="00EA4598">
            <w:pPr>
              <w:jc w:val="both"/>
              <w:rPr>
                <w:rFonts w:eastAsia="Calibri" w:cs="Times NR Cyr MT Cyr"/>
                <w:sz w:val="28"/>
                <w:szCs w:val="28"/>
                <w:lang w:eastAsia="en-US" w:bidi="en-US"/>
              </w:rPr>
            </w:pPr>
            <w:r w:rsidRPr="004565B3">
              <w:rPr>
                <w:sz w:val="28"/>
                <w:szCs w:val="28"/>
              </w:rPr>
              <w:t>2) Муниципальное автономное учреждение «Многофункциональный центр предоставления государственных и муниципальных услуг» Пролетарского района Ростовской области</w:t>
            </w:r>
          </w:p>
        </w:tc>
        <w:tc>
          <w:tcPr>
            <w:tcW w:w="5103" w:type="dxa"/>
            <w:tcBorders>
              <w:top w:val="single" w:sz="4" w:space="0" w:color="auto"/>
              <w:left w:val="single" w:sz="4" w:space="0" w:color="auto"/>
              <w:bottom w:val="single" w:sz="4" w:space="0" w:color="auto"/>
              <w:right w:val="single" w:sz="4" w:space="0" w:color="auto"/>
            </w:tcBorders>
          </w:tcPr>
          <w:p w:rsidR="00EA4598" w:rsidRPr="005840AC" w:rsidRDefault="00EA4598" w:rsidP="00EA4598">
            <w:pPr>
              <w:ind w:left="34"/>
              <w:rPr>
                <w:rFonts w:eastAsia="Calibri" w:cs="Times NR Cyr MT Cyr"/>
                <w:sz w:val="28"/>
                <w:szCs w:val="28"/>
                <w:lang w:eastAsia="en-US" w:bidi="en-US"/>
              </w:rPr>
            </w:pPr>
            <w:r w:rsidRPr="005840AC">
              <w:rPr>
                <w:sz w:val="28"/>
                <w:szCs w:val="28"/>
              </w:rPr>
              <w:t>Понедельник 8.30-12.00, 13.00-16.12</w:t>
            </w:r>
          </w:p>
          <w:p w:rsidR="00EA4598" w:rsidRPr="005840AC" w:rsidRDefault="00EA4598" w:rsidP="00EA4598">
            <w:pPr>
              <w:ind w:left="34"/>
              <w:rPr>
                <w:rFonts w:eastAsia="Calibri" w:cs="Times NR Cyr MT Cyr"/>
                <w:sz w:val="28"/>
                <w:szCs w:val="28"/>
                <w:lang w:eastAsia="en-US" w:bidi="en-US"/>
              </w:rPr>
            </w:pPr>
            <w:r w:rsidRPr="005840AC">
              <w:rPr>
                <w:sz w:val="28"/>
                <w:szCs w:val="28"/>
              </w:rPr>
              <w:t>Вторник 8.30-12.00, 13.00-16.12</w:t>
            </w:r>
          </w:p>
          <w:p w:rsidR="00EA4598" w:rsidRPr="005840AC" w:rsidRDefault="00EA4598" w:rsidP="00EA4598">
            <w:pPr>
              <w:ind w:left="34"/>
              <w:rPr>
                <w:rFonts w:eastAsia="Calibri" w:cs="Times NR Cyr MT Cyr"/>
                <w:sz w:val="28"/>
                <w:szCs w:val="28"/>
                <w:lang w:eastAsia="en-US" w:bidi="en-US"/>
              </w:rPr>
            </w:pPr>
            <w:r w:rsidRPr="005840AC">
              <w:rPr>
                <w:sz w:val="28"/>
                <w:szCs w:val="28"/>
              </w:rPr>
              <w:t>Среда 8.30-12.00, 13.00-16.12</w:t>
            </w:r>
          </w:p>
          <w:p w:rsidR="00EA4598" w:rsidRPr="005840AC" w:rsidRDefault="00EA4598" w:rsidP="00EA4598">
            <w:pPr>
              <w:ind w:left="34"/>
              <w:rPr>
                <w:rFonts w:eastAsia="Calibri" w:cs="Times NR Cyr MT Cyr"/>
                <w:sz w:val="28"/>
                <w:szCs w:val="28"/>
                <w:lang w:eastAsia="en-US" w:bidi="en-US"/>
              </w:rPr>
            </w:pPr>
            <w:r w:rsidRPr="005840AC">
              <w:rPr>
                <w:sz w:val="28"/>
                <w:szCs w:val="28"/>
              </w:rPr>
              <w:t>Четверг 8.30-12.00, 13.00-16.12</w:t>
            </w:r>
          </w:p>
          <w:p w:rsidR="00EA4598" w:rsidRPr="005840AC" w:rsidRDefault="00EA4598" w:rsidP="00EA4598">
            <w:pPr>
              <w:ind w:left="34"/>
              <w:rPr>
                <w:rFonts w:eastAsia="Calibri" w:cs="Times NR Cyr MT Cyr"/>
                <w:sz w:val="28"/>
                <w:szCs w:val="28"/>
                <w:lang w:eastAsia="en-US" w:bidi="en-US"/>
              </w:rPr>
            </w:pPr>
            <w:r w:rsidRPr="005840AC">
              <w:rPr>
                <w:sz w:val="28"/>
                <w:szCs w:val="28"/>
              </w:rPr>
              <w:t>Пятница 8.30-12.00, 13.00-16.12</w:t>
            </w:r>
          </w:p>
          <w:p w:rsidR="00EA4598" w:rsidRPr="004565B3" w:rsidRDefault="00EA4598" w:rsidP="00EA4598">
            <w:pPr>
              <w:ind w:left="34"/>
              <w:rPr>
                <w:sz w:val="28"/>
                <w:szCs w:val="28"/>
              </w:rPr>
            </w:pPr>
          </w:p>
          <w:p w:rsidR="00EA4598" w:rsidRPr="004565B3" w:rsidRDefault="00EA4598" w:rsidP="00EA4598">
            <w:pPr>
              <w:ind w:left="34"/>
              <w:rPr>
                <w:sz w:val="28"/>
                <w:szCs w:val="28"/>
              </w:rPr>
            </w:pPr>
            <w:r w:rsidRPr="004565B3">
              <w:rPr>
                <w:sz w:val="28"/>
                <w:szCs w:val="28"/>
              </w:rPr>
              <w:t>Понедельник 8.00-17.00</w:t>
            </w:r>
          </w:p>
          <w:p w:rsidR="00EA4598" w:rsidRPr="004565B3" w:rsidRDefault="00EA4598" w:rsidP="00EA4598">
            <w:pPr>
              <w:ind w:left="34"/>
              <w:rPr>
                <w:sz w:val="28"/>
                <w:szCs w:val="28"/>
              </w:rPr>
            </w:pPr>
            <w:r w:rsidRPr="004565B3">
              <w:rPr>
                <w:sz w:val="28"/>
                <w:szCs w:val="28"/>
              </w:rPr>
              <w:t>Вторник 8.00-17.00</w:t>
            </w:r>
          </w:p>
          <w:p w:rsidR="00EA4598" w:rsidRPr="004565B3" w:rsidRDefault="00EA4598" w:rsidP="00EA4598">
            <w:pPr>
              <w:ind w:left="34"/>
              <w:rPr>
                <w:sz w:val="28"/>
                <w:szCs w:val="28"/>
              </w:rPr>
            </w:pPr>
            <w:r w:rsidRPr="004565B3">
              <w:rPr>
                <w:sz w:val="28"/>
                <w:szCs w:val="28"/>
              </w:rPr>
              <w:t>Среда 8.00-</w:t>
            </w:r>
            <w:r>
              <w:rPr>
                <w:sz w:val="28"/>
                <w:szCs w:val="28"/>
              </w:rPr>
              <w:t>20</w:t>
            </w:r>
            <w:r w:rsidRPr="004565B3">
              <w:rPr>
                <w:sz w:val="28"/>
                <w:szCs w:val="28"/>
              </w:rPr>
              <w:t>.00</w:t>
            </w:r>
          </w:p>
          <w:p w:rsidR="00EA4598" w:rsidRPr="004565B3" w:rsidRDefault="00EA4598" w:rsidP="00EA4598">
            <w:pPr>
              <w:ind w:left="34"/>
              <w:rPr>
                <w:sz w:val="28"/>
                <w:szCs w:val="28"/>
              </w:rPr>
            </w:pPr>
            <w:r w:rsidRPr="004565B3">
              <w:rPr>
                <w:sz w:val="28"/>
                <w:szCs w:val="28"/>
              </w:rPr>
              <w:t>Четверг 8.00-17.00</w:t>
            </w:r>
          </w:p>
          <w:p w:rsidR="00EA4598" w:rsidRDefault="00EA4598" w:rsidP="00EA4598">
            <w:pPr>
              <w:ind w:left="34"/>
              <w:rPr>
                <w:sz w:val="28"/>
                <w:szCs w:val="28"/>
              </w:rPr>
            </w:pPr>
            <w:r w:rsidRPr="004565B3">
              <w:rPr>
                <w:sz w:val="28"/>
                <w:szCs w:val="28"/>
              </w:rPr>
              <w:t>Пятница 8.00-17.00</w:t>
            </w:r>
          </w:p>
          <w:p w:rsidR="00EA4598" w:rsidRPr="004565B3" w:rsidRDefault="00EA4598" w:rsidP="00EA4598">
            <w:pPr>
              <w:ind w:left="34"/>
              <w:rPr>
                <w:rFonts w:eastAsia="Calibri" w:cs="Times NR Cyr MT Cyr"/>
                <w:sz w:val="28"/>
                <w:szCs w:val="28"/>
                <w:lang w:eastAsia="en-US" w:bidi="en-US"/>
              </w:rPr>
            </w:pPr>
            <w:r>
              <w:rPr>
                <w:sz w:val="28"/>
                <w:szCs w:val="28"/>
              </w:rPr>
              <w:t>Суббота 8.00-13.00</w:t>
            </w:r>
          </w:p>
        </w:tc>
      </w:tr>
    </w:tbl>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543F17">
      <w:pPr>
        <w:tabs>
          <w:tab w:val="left" w:pos="1935"/>
        </w:tabs>
        <w:ind w:left="4956"/>
        <w:rPr>
          <w:sz w:val="28"/>
          <w:szCs w:val="28"/>
        </w:rPr>
      </w:pPr>
      <w:r>
        <w:rPr>
          <w:sz w:val="28"/>
          <w:szCs w:val="28"/>
        </w:rPr>
        <w:t>Приложение № 3</w:t>
      </w:r>
    </w:p>
    <w:p w:rsidR="003060AE" w:rsidRDefault="00543F17">
      <w:pPr>
        <w:tabs>
          <w:tab w:val="left" w:pos="1935"/>
        </w:tabs>
        <w:ind w:left="4956"/>
        <w:rPr>
          <w:sz w:val="28"/>
          <w:szCs w:val="28"/>
        </w:rPr>
      </w:pPr>
      <w:r>
        <w:rPr>
          <w:sz w:val="28"/>
          <w:szCs w:val="28"/>
        </w:rPr>
        <w:t>к административному регламенту</w:t>
      </w:r>
    </w:p>
    <w:p w:rsidR="00EA4598" w:rsidRDefault="00543F17" w:rsidP="00EA4598">
      <w:pPr>
        <w:tabs>
          <w:tab w:val="left" w:pos="1935"/>
        </w:tabs>
        <w:ind w:left="4956"/>
        <w:rPr>
          <w:sz w:val="28"/>
          <w:szCs w:val="28"/>
        </w:rPr>
      </w:pPr>
      <w:r>
        <w:rPr>
          <w:sz w:val="28"/>
          <w:szCs w:val="28"/>
        </w:rPr>
        <w:t xml:space="preserve">по предоставлению </w:t>
      </w:r>
    </w:p>
    <w:p w:rsidR="003060AE" w:rsidRDefault="00543F17">
      <w:pPr>
        <w:tabs>
          <w:tab w:val="left" w:pos="1935"/>
        </w:tabs>
        <w:ind w:left="4956"/>
        <w:rPr>
          <w:sz w:val="28"/>
          <w:szCs w:val="28"/>
        </w:rPr>
      </w:pPr>
      <w:r>
        <w:rPr>
          <w:sz w:val="28"/>
          <w:szCs w:val="28"/>
        </w:rPr>
        <w:t>муниципальной услуги</w:t>
      </w:r>
    </w:p>
    <w:p w:rsidR="003060AE" w:rsidRDefault="00543F17">
      <w:pPr>
        <w:tabs>
          <w:tab w:val="left" w:pos="1935"/>
        </w:tabs>
        <w:ind w:left="4956"/>
        <w:rPr>
          <w:sz w:val="28"/>
          <w:szCs w:val="28"/>
        </w:rPr>
      </w:pPr>
      <w:r>
        <w:rPr>
          <w:sz w:val="28"/>
          <w:szCs w:val="28"/>
        </w:rPr>
        <w:t>«Установление и изменение адреса</w:t>
      </w:r>
    </w:p>
    <w:p w:rsidR="003060AE" w:rsidRDefault="00543F17">
      <w:pPr>
        <w:tabs>
          <w:tab w:val="left" w:pos="1935"/>
        </w:tabs>
        <w:ind w:left="4956"/>
        <w:rPr>
          <w:sz w:val="28"/>
          <w:szCs w:val="28"/>
        </w:rPr>
      </w:pPr>
      <w:r>
        <w:rPr>
          <w:sz w:val="28"/>
          <w:szCs w:val="28"/>
        </w:rPr>
        <w:t>объекта адресации»</w:t>
      </w:r>
    </w:p>
    <w:p w:rsidR="003060AE" w:rsidRDefault="003060AE">
      <w:pPr>
        <w:tabs>
          <w:tab w:val="left" w:pos="1935"/>
        </w:tabs>
        <w:ind w:left="4248"/>
        <w:rPr>
          <w:sz w:val="28"/>
          <w:szCs w:val="28"/>
        </w:rPr>
      </w:pPr>
    </w:p>
    <w:p w:rsidR="00EA4598" w:rsidRDefault="00EA4598" w:rsidP="00EA45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Стандарт</w:t>
      </w:r>
    </w:p>
    <w:p w:rsidR="00EA4598" w:rsidRDefault="00EA4598" w:rsidP="00EA45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предоставления муниципальной услуги,</w:t>
      </w:r>
    </w:p>
    <w:p w:rsidR="00EA4598" w:rsidRDefault="00EA4598" w:rsidP="00EA45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требования к срокам предоставления муниципальной услуги</w:t>
      </w:r>
    </w:p>
    <w:p w:rsidR="00EA4598" w:rsidRDefault="00EA4598" w:rsidP="00EA45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W w:w="9501"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81"/>
        <w:gridCol w:w="5220"/>
      </w:tblGrid>
      <w:tr w:rsidR="00EA4598" w:rsidTr="00EA4598">
        <w:tc>
          <w:tcPr>
            <w:tcW w:w="4281" w:type="dxa"/>
            <w:tcBorders>
              <w:top w:val="single" w:sz="4" w:space="0" w:color="auto"/>
              <w:left w:val="single" w:sz="4" w:space="0" w:color="auto"/>
              <w:bottom w:val="single" w:sz="4" w:space="0" w:color="auto"/>
              <w:right w:val="single" w:sz="4" w:space="0" w:color="auto"/>
            </w:tcBorders>
          </w:tcPr>
          <w:p w:rsidR="00EA4598" w:rsidRDefault="00EA4598" w:rsidP="00EA4598">
            <w:pPr>
              <w:pStyle w:val="32"/>
              <w:ind w:left="0"/>
              <w:rPr>
                <w:sz w:val="28"/>
                <w:szCs w:val="28"/>
              </w:rPr>
            </w:pPr>
            <w:r>
              <w:rPr>
                <w:sz w:val="28"/>
                <w:szCs w:val="28"/>
              </w:rPr>
              <w:t>Продолжительность приема у должностного лица   Администрации</w:t>
            </w:r>
          </w:p>
        </w:tc>
        <w:tc>
          <w:tcPr>
            <w:tcW w:w="5220" w:type="dxa"/>
            <w:tcBorders>
              <w:top w:val="single" w:sz="4" w:space="0" w:color="auto"/>
              <w:left w:val="single" w:sz="4" w:space="0" w:color="auto"/>
              <w:bottom w:val="single" w:sz="4" w:space="0" w:color="auto"/>
              <w:right w:val="single" w:sz="4" w:space="0" w:color="auto"/>
            </w:tcBorders>
          </w:tcPr>
          <w:p w:rsidR="00EA4598" w:rsidRDefault="00EA4598" w:rsidP="00EA4598">
            <w:pPr>
              <w:jc w:val="both"/>
              <w:rPr>
                <w:rFonts w:eastAsia="Calibri" w:cs="Times NR Cyr MT Cyr"/>
                <w:color w:val="000000"/>
                <w:sz w:val="28"/>
                <w:szCs w:val="28"/>
                <w:lang w:val="en-US" w:eastAsia="en-US" w:bidi="en-US"/>
              </w:rPr>
            </w:pPr>
            <w:r>
              <w:rPr>
                <w:sz w:val="28"/>
                <w:szCs w:val="28"/>
              </w:rPr>
              <w:t>не более 30 минут</w:t>
            </w:r>
          </w:p>
          <w:p w:rsidR="00EA4598" w:rsidRDefault="00EA4598" w:rsidP="00EA4598">
            <w:pPr>
              <w:pStyle w:val="32"/>
              <w:rPr>
                <w:sz w:val="28"/>
                <w:szCs w:val="28"/>
              </w:rPr>
            </w:pPr>
          </w:p>
        </w:tc>
      </w:tr>
      <w:tr w:rsidR="00EA4598" w:rsidTr="00EA4598">
        <w:tc>
          <w:tcPr>
            <w:tcW w:w="4281" w:type="dxa"/>
            <w:tcBorders>
              <w:top w:val="single" w:sz="4" w:space="0" w:color="auto"/>
              <w:left w:val="single" w:sz="4" w:space="0" w:color="auto"/>
              <w:bottom w:val="single" w:sz="4" w:space="0" w:color="auto"/>
              <w:right w:val="single" w:sz="4" w:space="0" w:color="auto"/>
            </w:tcBorders>
          </w:tcPr>
          <w:p w:rsidR="00EA4598" w:rsidRDefault="00EA4598" w:rsidP="00EA4598">
            <w:pPr>
              <w:pStyle w:val="32"/>
              <w:ind w:left="0"/>
              <w:rPr>
                <w:sz w:val="28"/>
                <w:szCs w:val="28"/>
              </w:rPr>
            </w:pPr>
            <w:r>
              <w:rPr>
                <w:sz w:val="28"/>
                <w:szCs w:val="28"/>
              </w:rPr>
              <w:t>Срок с момента принятия заявления и до получения результата муниципальной услуги</w:t>
            </w:r>
          </w:p>
        </w:tc>
        <w:tc>
          <w:tcPr>
            <w:tcW w:w="5220" w:type="dxa"/>
            <w:tcBorders>
              <w:top w:val="single" w:sz="4" w:space="0" w:color="auto"/>
              <w:left w:val="single" w:sz="4" w:space="0" w:color="auto"/>
              <w:bottom w:val="single" w:sz="4" w:space="0" w:color="auto"/>
              <w:right w:val="single" w:sz="4" w:space="0" w:color="auto"/>
            </w:tcBorders>
          </w:tcPr>
          <w:p w:rsidR="00EA4598" w:rsidRDefault="00EA4598" w:rsidP="00EA4598">
            <w:pPr>
              <w:spacing w:after="60" w:line="216" w:lineRule="auto"/>
              <w:jc w:val="both"/>
              <w:rPr>
                <w:rFonts w:eastAsia="Calibri" w:cs="Times NR Cyr MT Cyr"/>
                <w:color w:val="000000"/>
                <w:sz w:val="28"/>
                <w:szCs w:val="28"/>
                <w:lang w:eastAsia="en-US" w:bidi="en-US"/>
              </w:rPr>
            </w:pPr>
            <w:r>
              <w:rPr>
                <w:rFonts w:eastAsia="Calibri" w:cs="Times NR Cyr MT Cyr"/>
                <w:color w:val="000000"/>
                <w:sz w:val="28"/>
                <w:szCs w:val="28"/>
                <w:lang w:eastAsia="en-US" w:bidi="en-US"/>
              </w:rPr>
              <w:t>30 рабочих дней</w:t>
            </w:r>
          </w:p>
        </w:tc>
      </w:tr>
      <w:tr w:rsidR="00EA4598" w:rsidTr="00EA4598">
        <w:tc>
          <w:tcPr>
            <w:tcW w:w="4281" w:type="dxa"/>
            <w:tcBorders>
              <w:top w:val="single" w:sz="4" w:space="0" w:color="auto"/>
              <w:left w:val="single" w:sz="4" w:space="0" w:color="auto"/>
              <w:bottom w:val="single" w:sz="4" w:space="0" w:color="auto"/>
              <w:right w:val="single" w:sz="4" w:space="0" w:color="auto"/>
            </w:tcBorders>
          </w:tcPr>
          <w:p w:rsidR="00EA4598" w:rsidRDefault="00EA4598" w:rsidP="00EA4598">
            <w:pPr>
              <w:pStyle w:val="32"/>
              <w:ind w:left="0"/>
              <w:rPr>
                <w:sz w:val="28"/>
                <w:szCs w:val="28"/>
              </w:rPr>
            </w:pPr>
            <w:r>
              <w:rPr>
                <w:sz w:val="28"/>
                <w:szCs w:val="28"/>
              </w:rPr>
              <w:t xml:space="preserve">Количество дней в неделю работы   Администрации </w:t>
            </w:r>
            <w:proofErr w:type="spellStart"/>
            <w:r w:rsidRPr="002D0BEF">
              <w:rPr>
                <w:sz w:val="28"/>
                <w:szCs w:val="28"/>
              </w:rPr>
              <w:t>Дальненского</w:t>
            </w:r>
            <w:proofErr w:type="spellEnd"/>
            <w:r w:rsidRPr="002D0BEF">
              <w:rPr>
                <w:sz w:val="28"/>
                <w:szCs w:val="28"/>
              </w:rPr>
              <w:t xml:space="preserve"> сельского поселения</w:t>
            </w:r>
          </w:p>
        </w:tc>
        <w:tc>
          <w:tcPr>
            <w:tcW w:w="5220" w:type="dxa"/>
            <w:tcBorders>
              <w:top w:val="single" w:sz="4" w:space="0" w:color="auto"/>
              <w:left w:val="single" w:sz="4" w:space="0" w:color="auto"/>
              <w:bottom w:val="single" w:sz="4" w:space="0" w:color="auto"/>
              <w:right w:val="single" w:sz="4" w:space="0" w:color="auto"/>
            </w:tcBorders>
          </w:tcPr>
          <w:p w:rsidR="00EA4598" w:rsidRDefault="00EA4598" w:rsidP="00EA4598">
            <w:pPr>
              <w:jc w:val="both"/>
              <w:rPr>
                <w:rFonts w:eastAsia="Calibri" w:cs="Times NR Cyr MT Cyr"/>
                <w:color w:val="000000"/>
                <w:sz w:val="28"/>
                <w:szCs w:val="28"/>
                <w:lang w:val="en-US" w:eastAsia="en-US" w:bidi="en-US"/>
              </w:rPr>
            </w:pPr>
            <w:r>
              <w:rPr>
                <w:sz w:val="28"/>
                <w:szCs w:val="28"/>
              </w:rPr>
              <w:t xml:space="preserve">5 дней </w:t>
            </w:r>
          </w:p>
        </w:tc>
      </w:tr>
    </w:tbl>
    <w:p w:rsidR="00EA4598" w:rsidRDefault="00EA4598" w:rsidP="00EA4598">
      <w:pPr>
        <w:pStyle w:val="3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4"/>
        <w:rPr>
          <w:sz w:val="28"/>
          <w:szCs w:val="28"/>
        </w:rPr>
      </w:pPr>
    </w:p>
    <w:p w:rsidR="003060AE" w:rsidRDefault="00543F17">
      <w:pPr>
        <w:tabs>
          <w:tab w:val="left" w:pos="1125"/>
        </w:tabs>
        <w:rPr>
          <w:sz w:val="28"/>
          <w:szCs w:val="28"/>
        </w:rPr>
      </w:pPr>
      <w:r>
        <w:rPr>
          <w:sz w:val="28"/>
          <w:szCs w:val="28"/>
        </w:rPr>
        <w:t xml:space="preserve">                                               </w:t>
      </w:r>
    </w:p>
    <w:p w:rsidR="003060AE" w:rsidRDefault="003060AE">
      <w:pPr>
        <w:tabs>
          <w:tab w:val="left" w:pos="1125"/>
        </w:tabs>
        <w:rPr>
          <w:sz w:val="28"/>
          <w:szCs w:val="28"/>
        </w:rPr>
      </w:pPr>
    </w:p>
    <w:p w:rsidR="00EA4598" w:rsidRDefault="00EA4598" w:rsidP="00EA4598">
      <w:pPr>
        <w:tabs>
          <w:tab w:val="left" w:pos="1125"/>
        </w:tabs>
        <w:rPr>
          <w:sz w:val="28"/>
          <w:szCs w:val="28"/>
        </w:rPr>
      </w:pPr>
    </w:p>
    <w:p w:rsidR="00EA4598" w:rsidRDefault="00EA4598" w:rsidP="00EA4598">
      <w:pPr>
        <w:tabs>
          <w:tab w:val="left" w:pos="1125"/>
        </w:tabs>
        <w:rPr>
          <w:sz w:val="28"/>
          <w:szCs w:val="28"/>
        </w:rPr>
      </w:pPr>
    </w:p>
    <w:p w:rsidR="00EA4598" w:rsidRDefault="00EA4598" w:rsidP="00EA4598">
      <w:pPr>
        <w:tabs>
          <w:tab w:val="left" w:pos="1125"/>
        </w:tabs>
        <w:rPr>
          <w:sz w:val="28"/>
          <w:szCs w:val="28"/>
        </w:rPr>
      </w:pPr>
    </w:p>
    <w:p w:rsidR="00EA4598" w:rsidRDefault="00EA4598" w:rsidP="00EA4598">
      <w:pPr>
        <w:tabs>
          <w:tab w:val="left" w:pos="1125"/>
        </w:tabs>
        <w:rPr>
          <w:sz w:val="28"/>
          <w:szCs w:val="28"/>
        </w:rPr>
      </w:pPr>
    </w:p>
    <w:p w:rsidR="00EA4598" w:rsidRDefault="00EA4598" w:rsidP="00EA4598">
      <w:pPr>
        <w:tabs>
          <w:tab w:val="left" w:pos="1125"/>
        </w:tabs>
        <w:rPr>
          <w:sz w:val="28"/>
          <w:szCs w:val="28"/>
        </w:rPr>
      </w:pPr>
    </w:p>
    <w:p w:rsidR="00E94BD7" w:rsidRDefault="00E94BD7" w:rsidP="00EA4598">
      <w:pPr>
        <w:tabs>
          <w:tab w:val="left" w:pos="1125"/>
        </w:tabs>
        <w:rPr>
          <w:sz w:val="28"/>
          <w:szCs w:val="28"/>
        </w:rPr>
      </w:pPr>
    </w:p>
    <w:p w:rsidR="00E94BD7" w:rsidRDefault="00E94BD7" w:rsidP="00EA4598">
      <w:pPr>
        <w:tabs>
          <w:tab w:val="left" w:pos="1125"/>
        </w:tabs>
        <w:rPr>
          <w:sz w:val="28"/>
          <w:szCs w:val="28"/>
        </w:rPr>
      </w:pPr>
    </w:p>
    <w:p w:rsidR="00E94BD7" w:rsidRDefault="00E94BD7" w:rsidP="00EA4598">
      <w:pPr>
        <w:tabs>
          <w:tab w:val="left" w:pos="1125"/>
        </w:tabs>
        <w:rPr>
          <w:sz w:val="28"/>
          <w:szCs w:val="28"/>
        </w:rPr>
      </w:pPr>
    </w:p>
    <w:p w:rsidR="00E94BD7" w:rsidRDefault="00E94BD7" w:rsidP="00EA4598">
      <w:pPr>
        <w:tabs>
          <w:tab w:val="left" w:pos="1125"/>
        </w:tabs>
        <w:rPr>
          <w:sz w:val="28"/>
          <w:szCs w:val="28"/>
        </w:rPr>
      </w:pPr>
    </w:p>
    <w:p w:rsidR="00E94BD7" w:rsidRDefault="00E94BD7" w:rsidP="00EA4598">
      <w:pPr>
        <w:tabs>
          <w:tab w:val="left" w:pos="1125"/>
        </w:tabs>
        <w:rPr>
          <w:sz w:val="28"/>
          <w:szCs w:val="28"/>
        </w:rPr>
      </w:pPr>
    </w:p>
    <w:p w:rsidR="00E94BD7" w:rsidRDefault="00E94BD7" w:rsidP="00EA4598">
      <w:pPr>
        <w:tabs>
          <w:tab w:val="left" w:pos="1125"/>
        </w:tabs>
        <w:rPr>
          <w:sz w:val="28"/>
          <w:szCs w:val="28"/>
        </w:rPr>
      </w:pPr>
    </w:p>
    <w:p w:rsidR="00E94BD7" w:rsidRDefault="00E94BD7" w:rsidP="00EA4598">
      <w:pPr>
        <w:tabs>
          <w:tab w:val="left" w:pos="1125"/>
        </w:tabs>
        <w:rPr>
          <w:sz w:val="28"/>
          <w:szCs w:val="28"/>
        </w:rPr>
      </w:pPr>
    </w:p>
    <w:p w:rsidR="00E94BD7" w:rsidRDefault="00E94BD7" w:rsidP="00EA4598">
      <w:pPr>
        <w:tabs>
          <w:tab w:val="left" w:pos="1125"/>
        </w:tabs>
        <w:rPr>
          <w:sz w:val="28"/>
          <w:szCs w:val="28"/>
        </w:rPr>
      </w:pPr>
    </w:p>
    <w:p w:rsidR="00E94BD7" w:rsidRDefault="00E94BD7" w:rsidP="00EA4598">
      <w:pPr>
        <w:tabs>
          <w:tab w:val="left" w:pos="1125"/>
        </w:tabs>
        <w:rPr>
          <w:sz w:val="28"/>
          <w:szCs w:val="28"/>
        </w:rPr>
      </w:pPr>
    </w:p>
    <w:p w:rsidR="00E94BD7" w:rsidRDefault="00E94BD7" w:rsidP="00EA4598">
      <w:pPr>
        <w:tabs>
          <w:tab w:val="left" w:pos="1125"/>
        </w:tabs>
        <w:rPr>
          <w:sz w:val="28"/>
          <w:szCs w:val="28"/>
        </w:rPr>
      </w:pPr>
    </w:p>
    <w:p w:rsidR="00E94BD7" w:rsidRDefault="00E94BD7" w:rsidP="00EA4598">
      <w:pPr>
        <w:tabs>
          <w:tab w:val="left" w:pos="1125"/>
        </w:tabs>
        <w:rPr>
          <w:sz w:val="28"/>
          <w:szCs w:val="28"/>
        </w:rPr>
      </w:pPr>
    </w:p>
    <w:p w:rsidR="00EA4598" w:rsidRDefault="00EA4598" w:rsidP="00EA4598">
      <w:pPr>
        <w:tabs>
          <w:tab w:val="left" w:pos="1125"/>
        </w:tabs>
        <w:rPr>
          <w:sz w:val="28"/>
          <w:szCs w:val="28"/>
        </w:rPr>
      </w:pPr>
    </w:p>
    <w:p w:rsidR="003060AE" w:rsidRDefault="00E94BD7" w:rsidP="00E94BD7">
      <w:pPr>
        <w:tabs>
          <w:tab w:val="left" w:pos="1125"/>
        </w:tabs>
        <w:jc w:val="center"/>
        <w:rPr>
          <w:sz w:val="28"/>
          <w:szCs w:val="28"/>
        </w:rPr>
      </w:pPr>
      <w:r>
        <w:rPr>
          <w:sz w:val="28"/>
          <w:szCs w:val="28"/>
        </w:rPr>
        <w:lastRenderedPageBreak/>
        <w:t xml:space="preserve">                                </w:t>
      </w:r>
      <w:r w:rsidR="00543F17">
        <w:rPr>
          <w:sz w:val="28"/>
          <w:szCs w:val="28"/>
        </w:rPr>
        <w:t>Приложение № 4</w:t>
      </w:r>
    </w:p>
    <w:p w:rsidR="003060AE" w:rsidRDefault="00543F17">
      <w:pPr>
        <w:tabs>
          <w:tab w:val="left" w:pos="1125"/>
        </w:tabs>
        <w:ind w:left="4956"/>
        <w:rPr>
          <w:sz w:val="28"/>
          <w:szCs w:val="28"/>
        </w:rPr>
      </w:pPr>
      <w:r>
        <w:rPr>
          <w:sz w:val="28"/>
          <w:szCs w:val="28"/>
        </w:rPr>
        <w:t>к административному регламенту</w:t>
      </w:r>
    </w:p>
    <w:p w:rsidR="00AD46B7" w:rsidRDefault="00543F17" w:rsidP="00E94BD7">
      <w:pPr>
        <w:tabs>
          <w:tab w:val="left" w:pos="1125"/>
        </w:tabs>
        <w:ind w:left="4956"/>
        <w:rPr>
          <w:sz w:val="28"/>
          <w:szCs w:val="28"/>
        </w:rPr>
      </w:pPr>
      <w:r>
        <w:rPr>
          <w:sz w:val="28"/>
          <w:szCs w:val="28"/>
        </w:rPr>
        <w:t>по</w:t>
      </w:r>
      <w:r w:rsidR="00AD46B7">
        <w:rPr>
          <w:sz w:val="28"/>
          <w:szCs w:val="28"/>
        </w:rPr>
        <w:t xml:space="preserve"> предоставлению </w:t>
      </w:r>
    </w:p>
    <w:p w:rsidR="003060AE" w:rsidRDefault="00543F17" w:rsidP="00E94BD7">
      <w:pPr>
        <w:tabs>
          <w:tab w:val="left" w:pos="1125"/>
        </w:tabs>
        <w:ind w:left="4956"/>
        <w:rPr>
          <w:sz w:val="28"/>
          <w:szCs w:val="28"/>
        </w:rPr>
      </w:pPr>
      <w:r>
        <w:rPr>
          <w:sz w:val="28"/>
          <w:szCs w:val="28"/>
        </w:rPr>
        <w:t xml:space="preserve"> муниципальной услуги</w:t>
      </w:r>
    </w:p>
    <w:p w:rsidR="003060AE" w:rsidRDefault="00543F17">
      <w:pPr>
        <w:tabs>
          <w:tab w:val="left" w:pos="1125"/>
        </w:tabs>
        <w:ind w:left="4956"/>
        <w:rPr>
          <w:sz w:val="28"/>
          <w:szCs w:val="28"/>
        </w:rPr>
      </w:pPr>
      <w:r>
        <w:rPr>
          <w:sz w:val="28"/>
          <w:szCs w:val="28"/>
        </w:rPr>
        <w:t>«Установление и изменение адреса</w:t>
      </w:r>
    </w:p>
    <w:p w:rsidR="003060AE" w:rsidRDefault="00543F17">
      <w:pPr>
        <w:tabs>
          <w:tab w:val="left" w:pos="1125"/>
        </w:tabs>
        <w:ind w:left="4956"/>
        <w:rPr>
          <w:sz w:val="28"/>
          <w:szCs w:val="28"/>
        </w:rPr>
      </w:pPr>
      <w:r>
        <w:rPr>
          <w:sz w:val="28"/>
          <w:szCs w:val="28"/>
        </w:rPr>
        <w:t>объекта адресации»</w:t>
      </w:r>
    </w:p>
    <w:p w:rsidR="003060AE" w:rsidRDefault="003060AE">
      <w:pPr>
        <w:tabs>
          <w:tab w:val="left" w:pos="5850"/>
        </w:tabs>
        <w:jc w:val="center"/>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E94BD7" w:rsidRDefault="00E94BD7" w:rsidP="00E94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 xml:space="preserve">Требования к поведению сотрудников Администрации </w:t>
      </w:r>
    </w:p>
    <w:p w:rsidR="00E94BD7" w:rsidRDefault="00E94BD7" w:rsidP="00E94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W w:w="9501"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74"/>
        <w:gridCol w:w="5127"/>
      </w:tblGrid>
      <w:tr w:rsidR="00E94BD7" w:rsidTr="001D1158">
        <w:tc>
          <w:tcPr>
            <w:tcW w:w="4374" w:type="dxa"/>
            <w:tcBorders>
              <w:top w:val="single" w:sz="4" w:space="0" w:color="auto"/>
              <w:left w:val="single" w:sz="4" w:space="0" w:color="auto"/>
              <w:bottom w:val="single" w:sz="4" w:space="0" w:color="auto"/>
              <w:right w:val="single" w:sz="4" w:space="0" w:color="auto"/>
            </w:tcBorders>
          </w:tcPr>
          <w:p w:rsidR="00E94BD7" w:rsidRDefault="00E94BD7" w:rsidP="001D1158">
            <w:pPr>
              <w:pStyle w:val="32"/>
              <w:ind w:hanging="223"/>
              <w:rPr>
                <w:sz w:val="28"/>
                <w:szCs w:val="28"/>
              </w:rPr>
            </w:pPr>
            <w:r>
              <w:rPr>
                <w:sz w:val="28"/>
                <w:szCs w:val="28"/>
              </w:rPr>
              <w:t>Поведение</w:t>
            </w:r>
          </w:p>
          <w:p w:rsidR="00E94BD7" w:rsidRDefault="00E94BD7" w:rsidP="001D1158">
            <w:pPr>
              <w:pStyle w:val="32"/>
              <w:ind w:hanging="223"/>
              <w:rPr>
                <w:sz w:val="28"/>
                <w:szCs w:val="28"/>
              </w:rPr>
            </w:pPr>
          </w:p>
          <w:p w:rsidR="00E94BD7" w:rsidRDefault="00E94BD7" w:rsidP="001D1158">
            <w:pPr>
              <w:pStyle w:val="32"/>
              <w:ind w:hanging="223"/>
              <w:rPr>
                <w:sz w:val="28"/>
                <w:szCs w:val="28"/>
              </w:rPr>
            </w:pPr>
            <w:r>
              <w:rPr>
                <w:sz w:val="28"/>
                <w:szCs w:val="28"/>
              </w:rPr>
              <w:t xml:space="preserve">Консультирование </w:t>
            </w:r>
          </w:p>
          <w:p w:rsidR="00E94BD7" w:rsidRDefault="00E94BD7" w:rsidP="001D1158">
            <w:pPr>
              <w:pStyle w:val="32"/>
              <w:ind w:hanging="223"/>
              <w:rPr>
                <w:sz w:val="28"/>
                <w:szCs w:val="28"/>
              </w:rPr>
            </w:pPr>
          </w:p>
          <w:p w:rsidR="00E94BD7" w:rsidRDefault="00E94BD7" w:rsidP="001D1158">
            <w:pPr>
              <w:pStyle w:val="32"/>
              <w:ind w:hanging="223"/>
              <w:rPr>
                <w:sz w:val="28"/>
                <w:szCs w:val="28"/>
              </w:rPr>
            </w:pPr>
          </w:p>
          <w:p w:rsidR="00E94BD7" w:rsidRDefault="00E94BD7" w:rsidP="001D1158">
            <w:pPr>
              <w:pStyle w:val="32"/>
              <w:ind w:hanging="223"/>
              <w:rPr>
                <w:sz w:val="28"/>
                <w:szCs w:val="28"/>
              </w:rPr>
            </w:pPr>
            <w:r>
              <w:rPr>
                <w:sz w:val="28"/>
                <w:szCs w:val="28"/>
              </w:rPr>
              <w:t>Помощь</w:t>
            </w:r>
          </w:p>
        </w:tc>
        <w:tc>
          <w:tcPr>
            <w:tcW w:w="5127" w:type="dxa"/>
            <w:tcBorders>
              <w:top w:val="single" w:sz="4" w:space="0" w:color="auto"/>
              <w:left w:val="single" w:sz="4" w:space="0" w:color="auto"/>
              <w:bottom w:val="single" w:sz="4" w:space="0" w:color="auto"/>
              <w:right w:val="single" w:sz="4" w:space="0" w:color="auto"/>
            </w:tcBorders>
          </w:tcPr>
          <w:p w:rsidR="00E94BD7" w:rsidRDefault="00E94BD7" w:rsidP="001D1158">
            <w:pPr>
              <w:pStyle w:val="32"/>
              <w:ind w:left="0"/>
              <w:rPr>
                <w:sz w:val="28"/>
                <w:szCs w:val="28"/>
              </w:rPr>
            </w:pPr>
            <w:r>
              <w:rPr>
                <w:sz w:val="28"/>
                <w:szCs w:val="28"/>
              </w:rPr>
              <w:t>вежливое, корректное обращение с гражданами</w:t>
            </w:r>
          </w:p>
          <w:p w:rsidR="00E94BD7" w:rsidRDefault="00E94BD7" w:rsidP="001D1158">
            <w:pPr>
              <w:pStyle w:val="32"/>
              <w:ind w:left="0"/>
              <w:rPr>
                <w:sz w:val="28"/>
                <w:szCs w:val="28"/>
              </w:rPr>
            </w:pPr>
            <w:r>
              <w:rPr>
                <w:sz w:val="28"/>
                <w:szCs w:val="28"/>
              </w:rPr>
              <w:t>ответы на вопросы заявителя, выдача необходимых информационных материалов (перечень документов, памятки и др.)</w:t>
            </w:r>
          </w:p>
          <w:p w:rsidR="00E94BD7" w:rsidRDefault="00E94BD7" w:rsidP="001D1158">
            <w:pPr>
              <w:pStyle w:val="32"/>
              <w:ind w:left="0"/>
              <w:rPr>
                <w:sz w:val="28"/>
                <w:szCs w:val="28"/>
              </w:rPr>
            </w:pPr>
            <w:r>
              <w:rPr>
                <w:sz w:val="28"/>
                <w:szCs w:val="28"/>
              </w:rPr>
              <w:t>в заполнении заявления на предоставление муниципальной услуги</w:t>
            </w:r>
          </w:p>
        </w:tc>
      </w:tr>
    </w:tbl>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543F17">
      <w:pPr>
        <w:tabs>
          <w:tab w:val="left" w:pos="1935"/>
        </w:tabs>
        <w:rPr>
          <w:sz w:val="28"/>
          <w:szCs w:val="28"/>
        </w:rPr>
      </w:pPr>
      <w:r>
        <w:rPr>
          <w:sz w:val="28"/>
          <w:szCs w:val="28"/>
        </w:rPr>
        <w:t xml:space="preserve">                                                        </w:t>
      </w:r>
    </w:p>
    <w:p w:rsidR="003060AE" w:rsidRDefault="003060AE">
      <w:pPr>
        <w:tabs>
          <w:tab w:val="left" w:pos="1935"/>
        </w:tabs>
        <w:rPr>
          <w:sz w:val="28"/>
          <w:szCs w:val="28"/>
        </w:rPr>
      </w:pPr>
    </w:p>
    <w:p w:rsidR="003060AE" w:rsidRDefault="003060AE">
      <w:pPr>
        <w:tabs>
          <w:tab w:val="left" w:pos="1935"/>
        </w:tabs>
        <w:rPr>
          <w:sz w:val="28"/>
          <w:szCs w:val="28"/>
        </w:rPr>
      </w:pPr>
    </w:p>
    <w:p w:rsidR="003060AE" w:rsidRDefault="003060AE">
      <w:pPr>
        <w:tabs>
          <w:tab w:val="left" w:pos="1935"/>
        </w:tabs>
        <w:rPr>
          <w:sz w:val="28"/>
          <w:szCs w:val="28"/>
        </w:rPr>
      </w:pPr>
    </w:p>
    <w:p w:rsidR="003060AE" w:rsidRDefault="003060AE">
      <w:pPr>
        <w:tabs>
          <w:tab w:val="left" w:pos="1935"/>
        </w:tabs>
        <w:rPr>
          <w:sz w:val="28"/>
          <w:szCs w:val="28"/>
        </w:rPr>
      </w:pPr>
    </w:p>
    <w:p w:rsidR="003060AE" w:rsidRDefault="003060AE">
      <w:pPr>
        <w:tabs>
          <w:tab w:val="left" w:pos="1935"/>
        </w:tabs>
        <w:rPr>
          <w:sz w:val="28"/>
          <w:szCs w:val="28"/>
        </w:rPr>
      </w:pPr>
    </w:p>
    <w:p w:rsidR="003060AE" w:rsidRDefault="003060AE">
      <w:pPr>
        <w:tabs>
          <w:tab w:val="left" w:pos="1935"/>
        </w:tabs>
        <w:rPr>
          <w:sz w:val="28"/>
          <w:szCs w:val="28"/>
        </w:rPr>
      </w:pPr>
    </w:p>
    <w:p w:rsidR="003060AE" w:rsidRDefault="003060AE">
      <w:pPr>
        <w:tabs>
          <w:tab w:val="left" w:pos="1935"/>
        </w:tabs>
        <w:rPr>
          <w:sz w:val="28"/>
          <w:szCs w:val="28"/>
        </w:rPr>
      </w:pPr>
    </w:p>
    <w:p w:rsidR="003060AE" w:rsidRDefault="003060AE">
      <w:pPr>
        <w:tabs>
          <w:tab w:val="left" w:pos="1935"/>
        </w:tabs>
        <w:rPr>
          <w:sz w:val="28"/>
          <w:szCs w:val="28"/>
        </w:rPr>
      </w:pPr>
    </w:p>
    <w:p w:rsidR="003060AE" w:rsidRDefault="003060AE">
      <w:pPr>
        <w:tabs>
          <w:tab w:val="left" w:pos="1935"/>
        </w:tabs>
        <w:rPr>
          <w:sz w:val="28"/>
          <w:szCs w:val="28"/>
        </w:rPr>
      </w:pPr>
    </w:p>
    <w:p w:rsidR="004505F5" w:rsidRDefault="004505F5">
      <w:pPr>
        <w:tabs>
          <w:tab w:val="left" w:pos="1935"/>
        </w:tabs>
        <w:rPr>
          <w:sz w:val="28"/>
          <w:szCs w:val="28"/>
        </w:rPr>
      </w:pPr>
    </w:p>
    <w:p w:rsidR="004505F5" w:rsidRDefault="004505F5">
      <w:pPr>
        <w:tabs>
          <w:tab w:val="left" w:pos="1935"/>
        </w:tabs>
        <w:rPr>
          <w:sz w:val="28"/>
          <w:szCs w:val="28"/>
        </w:rPr>
      </w:pPr>
    </w:p>
    <w:p w:rsidR="004505F5" w:rsidRDefault="004505F5">
      <w:pPr>
        <w:tabs>
          <w:tab w:val="left" w:pos="1935"/>
        </w:tabs>
        <w:rPr>
          <w:sz w:val="28"/>
          <w:szCs w:val="28"/>
        </w:rPr>
      </w:pPr>
    </w:p>
    <w:p w:rsidR="004505F5" w:rsidRDefault="004505F5">
      <w:pPr>
        <w:tabs>
          <w:tab w:val="left" w:pos="1935"/>
        </w:tabs>
        <w:rPr>
          <w:sz w:val="28"/>
          <w:szCs w:val="28"/>
        </w:rPr>
      </w:pPr>
    </w:p>
    <w:p w:rsidR="004505F5" w:rsidRDefault="004505F5">
      <w:pPr>
        <w:tabs>
          <w:tab w:val="left" w:pos="1935"/>
        </w:tabs>
        <w:rPr>
          <w:sz w:val="28"/>
          <w:szCs w:val="28"/>
        </w:rPr>
      </w:pPr>
    </w:p>
    <w:p w:rsidR="003060AE" w:rsidRDefault="00543F17">
      <w:pPr>
        <w:tabs>
          <w:tab w:val="left" w:pos="1935"/>
        </w:tabs>
        <w:ind w:left="4956"/>
        <w:rPr>
          <w:sz w:val="28"/>
          <w:szCs w:val="28"/>
        </w:rPr>
      </w:pPr>
      <w:r>
        <w:rPr>
          <w:sz w:val="28"/>
          <w:szCs w:val="28"/>
        </w:rPr>
        <w:t>Приложение № 5</w:t>
      </w:r>
    </w:p>
    <w:p w:rsidR="003060AE" w:rsidRDefault="00543F17">
      <w:pPr>
        <w:tabs>
          <w:tab w:val="left" w:pos="1935"/>
        </w:tabs>
        <w:ind w:left="4956"/>
        <w:rPr>
          <w:sz w:val="28"/>
          <w:szCs w:val="28"/>
        </w:rPr>
      </w:pPr>
      <w:r>
        <w:rPr>
          <w:sz w:val="28"/>
          <w:szCs w:val="28"/>
        </w:rPr>
        <w:t>к административному регламенту</w:t>
      </w:r>
    </w:p>
    <w:p w:rsidR="003060AE" w:rsidRDefault="00543F17" w:rsidP="004505F5">
      <w:pPr>
        <w:tabs>
          <w:tab w:val="left" w:pos="1935"/>
        </w:tabs>
        <w:ind w:left="4956"/>
        <w:rPr>
          <w:sz w:val="28"/>
          <w:szCs w:val="28"/>
        </w:rPr>
      </w:pPr>
      <w:r>
        <w:rPr>
          <w:sz w:val="28"/>
          <w:szCs w:val="28"/>
        </w:rPr>
        <w:t xml:space="preserve">по предоставлению </w:t>
      </w:r>
    </w:p>
    <w:p w:rsidR="003060AE" w:rsidRDefault="00543F17">
      <w:pPr>
        <w:tabs>
          <w:tab w:val="left" w:pos="1935"/>
        </w:tabs>
        <w:ind w:left="4956"/>
        <w:rPr>
          <w:sz w:val="28"/>
          <w:szCs w:val="28"/>
        </w:rPr>
      </w:pPr>
      <w:r>
        <w:rPr>
          <w:sz w:val="28"/>
          <w:szCs w:val="28"/>
        </w:rPr>
        <w:t>муниципальной услуги</w:t>
      </w:r>
    </w:p>
    <w:p w:rsidR="003060AE" w:rsidRDefault="00543F17">
      <w:pPr>
        <w:tabs>
          <w:tab w:val="left" w:pos="1935"/>
        </w:tabs>
        <w:ind w:left="4956"/>
        <w:rPr>
          <w:sz w:val="28"/>
          <w:szCs w:val="28"/>
        </w:rPr>
      </w:pPr>
      <w:r>
        <w:rPr>
          <w:sz w:val="28"/>
          <w:szCs w:val="28"/>
        </w:rPr>
        <w:t>«Установление и изменение адреса</w:t>
      </w:r>
    </w:p>
    <w:p w:rsidR="003060AE" w:rsidRDefault="00543F17">
      <w:pPr>
        <w:tabs>
          <w:tab w:val="left" w:pos="1935"/>
        </w:tabs>
        <w:ind w:left="4956"/>
        <w:rPr>
          <w:rFonts w:ascii="Calibri" w:hAnsi="Calibri" w:cs="Calibri"/>
          <w:sz w:val="22"/>
          <w:szCs w:val="22"/>
        </w:rPr>
      </w:pPr>
      <w:r>
        <w:rPr>
          <w:sz w:val="28"/>
          <w:szCs w:val="28"/>
        </w:rPr>
        <w:t>объекта адресации»</w:t>
      </w:r>
    </w:p>
    <w:p w:rsidR="003060AE" w:rsidRDefault="003060AE">
      <w:pPr>
        <w:autoSpaceDE w:val="0"/>
        <w:jc w:val="center"/>
        <w:rPr>
          <w:rFonts w:ascii="Calibri" w:hAnsi="Calibri" w:cs="Calibri"/>
          <w:sz w:val="22"/>
          <w:szCs w:val="22"/>
        </w:rPr>
      </w:pPr>
    </w:p>
    <w:p w:rsidR="003060AE" w:rsidRDefault="00543F17">
      <w:pPr>
        <w:pStyle w:val="ConsPlusTitle"/>
        <w:widowControl/>
        <w:jc w:val="center"/>
        <w:rPr>
          <w:b w:val="0"/>
          <w:sz w:val="28"/>
          <w:szCs w:val="28"/>
        </w:rPr>
      </w:pPr>
      <w:r>
        <w:t>ОБРАЗЕЦ ЗАЯВЛЕНИЯ</w:t>
      </w:r>
    </w:p>
    <w:p w:rsidR="003060AE" w:rsidRDefault="00543F17">
      <w:pPr>
        <w:pStyle w:val="ConsPlusTitle"/>
        <w:widowControl/>
        <w:jc w:val="center"/>
      </w:pPr>
      <w:r>
        <w:rPr>
          <w:b w:val="0"/>
          <w:sz w:val="28"/>
          <w:szCs w:val="28"/>
        </w:rPr>
        <w:t xml:space="preserve"> об установлении и изменении адреса объекта адресации</w:t>
      </w:r>
    </w:p>
    <w:p w:rsidR="003060AE" w:rsidRDefault="003060AE">
      <w:pPr>
        <w:autoSpaceDE w:val="0"/>
        <w:rPr>
          <w:sz w:val="24"/>
          <w:szCs w:val="24"/>
        </w:rPr>
      </w:pPr>
    </w:p>
    <w:p w:rsidR="003060AE" w:rsidRDefault="00AD46B7">
      <w:pPr>
        <w:autoSpaceDE w:val="0"/>
        <w:ind w:left="4536"/>
        <w:rPr>
          <w:sz w:val="28"/>
          <w:szCs w:val="28"/>
        </w:rPr>
      </w:pPr>
      <w:r>
        <w:rPr>
          <w:sz w:val="28"/>
          <w:szCs w:val="28"/>
        </w:rPr>
        <w:t xml:space="preserve">Главе </w:t>
      </w:r>
      <w:proofErr w:type="spellStart"/>
      <w:r>
        <w:rPr>
          <w:sz w:val="28"/>
          <w:szCs w:val="28"/>
        </w:rPr>
        <w:t>Дальненского</w:t>
      </w:r>
      <w:proofErr w:type="spellEnd"/>
      <w:r>
        <w:rPr>
          <w:sz w:val="28"/>
          <w:szCs w:val="28"/>
        </w:rPr>
        <w:t xml:space="preserve"> сельского поселения</w:t>
      </w:r>
    </w:p>
    <w:p w:rsidR="003060AE" w:rsidRDefault="003060AE">
      <w:pPr>
        <w:autoSpaceDE w:val="0"/>
        <w:ind w:left="4536"/>
        <w:rPr>
          <w:sz w:val="28"/>
          <w:szCs w:val="28"/>
        </w:rPr>
      </w:pPr>
    </w:p>
    <w:p w:rsidR="003060AE" w:rsidRDefault="00543F17">
      <w:pPr>
        <w:autoSpaceDE w:val="0"/>
        <w:ind w:left="4536"/>
        <w:rPr>
          <w:sz w:val="28"/>
          <w:szCs w:val="28"/>
        </w:rPr>
      </w:pPr>
      <w:r>
        <w:rPr>
          <w:sz w:val="28"/>
          <w:szCs w:val="28"/>
        </w:rPr>
        <w:t>от ______</w:t>
      </w:r>
      <w:r w:rsidR="00AD46B7">
        <w:rPr>
          <w:sz w:val="28"/>
          <w:szCs w:val="28"/>
        </w:rPr>
        <w:t>______________________________</w:t>
      </w:r>
    </w:p>
    <w:p w:rsidR="003060AE" w:rsidRDefault="00543F17">
      <w:pPr>
        <w:autoSpaceDE w:val="0"/>
        <w:ind w:left="4536"/>
        <w:rPr>
          <w:sz w:val="28"/>
          <w:szCs w:val="28"/>
        </w:rPr>
      </w:pPr>
      <w:r>
        <w:rPr>
          <w:sz w:val="28"/>
          <w:szCs w:val="28"/>
        </w:rPr>
        <w:t>______</w:t>
      </w:r>
      <w:r w:rsidR="00AD46B7">
        <w:rPr>
          <w:sz w:val="28"/>
          <w:szCs w:val="28"/>
        </w:rPr>
        <w:t>______________________________</w:t>
      </w:r>
    </w:p>
    <w:p w:rsidR="003060AE" w:rsidRDefault="00543F17">
      <w:pPr>
        <w:autoSpaceDE w:val="0"/>
        <w:ind w:left="4536"/>
        <w:rPr>
          <w:sz w:val="28"/>
          <w:szCs w:val="28"/>
        </w:rPr>
      </w:pPr>
      <w:proofErr w:type="gramStart"/>
      <w:r>
        <w:rPr>
          <w:sz w:val="28"/>
          <w:szCs w:val="28"/>
        </w:rPr>
        <w:t>проживающего</w:t>
      </w:r>
      <w:proofErr w:type="gramEnd"/>
      <w:r>
        <w:rPr>
          <w:sz w:val="28"/>
          <w:szCs w:val="28"/>
        </w:rPr>
        <w:t xml:space="preserve"> по адресу:</w:t>
      </w:r>
    </w:p>
    <w:p w:rsidR="003060AE" w:rsidRDefault="00543F17">
      <w:pPr>
        <w:autoSpaceDE w:val="0"/>
        <w:ind w:left="4536"/>
        <w:rPr>
          <w:sz w:val="28"/>
          <w:szCs w:val="28"/>
        </w:rPr>
      </w:pPr>
      <w:r>
        <w:rPr>
          <w:sz w:val="28"/>
          <w:szCs w:val="28"/>
        </w:rPr>
        <w:t>____________________________________________________________________________</w:t>
      </w:r>
      <w:r w:rsidR="00AD46B7">
        <w:rPr>
          <w:sz w:val="28"/>
          <w:szCs w:val="28"/>
        </w:rPr>
        <w:t>________________________________</w:t>
      </w:r>
    </w:p>
    <w:p w:rsidR="003060AE" w:rsidRDefault="00543F17">
      <w:pPr>
        <w:autoSpaceDE w:val="0"/>
        <w:ind w:left="4536"/>
        <w:rPr>
          <w:sz w:val="28"/>
          <w:szCs w:val="28"/>
        </w:rPr>
      </w:pPr>
      <w:r>
        <w:rPr>
          <w:sz w:val="28"/>
          <w:szCs w:val="28"/>
        </w:rPr>
        <w:t>Телефон  ______________________________</w:t>
      </w:r>
      <w:r w:rsidR="00AD46B7">
        <w:rPr>
          <w:sz w:val="28"/>
          <w:szCs w:val="28"/>
        </w:rPr>
        <w:t>______</w:t>
      </w:r>
    </w:p>
    <w:p w:rsidR="003060AE" w:rsidRDefault="003060AE">
      <w:pPr>
        <w:autoSpaceDE w:val="0"/>
        <w:jc w:val="center"/>
        <w:rPr>
          <w:sz w:val="28"/>
          <w:szCs w:val="28"/>
        </w:rPr>
      </w:pPr>
    </w:p>
    <w:p w:rsidR="003060AE" w:rsidRDefault="003060AE">
      <w:pPr>
        <w:autoSpaceDE w:val="0"/>
        <w:jc w:val="center"/>
        <w:rPr>
          <w:sz w:val="28"/>
          <w:szCs w:val="28"/>
        </w:rPr>
      </w:pPr>
    </w:p>
    <w:p w:rsidR="003060AE" w:rsidRDefault="00543F17">
      <w:pPr>
        <w:autoSpaceDE w:val="0"/>
        <w:jc w:val="center"/>
        <w:rPr>
          <w:sz w:val="28"/>
          <w:szCs w:val="28"/>
        </w:rPr>
      </w:pPr>
      <w:r>
        <w:rPr>
          <w:sz w:val="28"/>
          <w:szCs w:val="28"/>
        </w:rPr>
        <w:t>Заявление</w:t>
      </w:r>
    </w:p>
    <w:p w:rsidR="003060AE" w:rsidRDefault="003060AE">
      <w:pPr>
        <w:autoSpaceDE w:val="0"/>
        <w:jc w:val="center"/>
        <w:rPr>
          <w:sz w:val="28"/>
          <w:szCs w:val="28"/>
        </w:rPr>
      </w:pPr>
    </w:p>
    <w:p w:rsidR="003060AE" w:rsidRDefault="00543F17">
      <w:pPr>
        <w:pStyle w:val="ConsPlusNonformat"/>
        <w:rPr>
          <w:rFonts w:ascii="Times New Roman" w:hAnsi="Times New Roman" w:cs="Times New Roman"/>
          <w:sz w:val="28"/>
          <w:szCs w:val="28"/>
        </w:rPr>
      </w:pPr>
      <w:r>
        <w:rPr>
          <w:rFonts w:ascii="Times New Roman" w:hAnsi="Times New Roman" w:cs="Times New Roman"/>
          <w:sz w:val="28"/>
          <w:szCs w:val="28"/>
        </w:rPr>
        <w:t>Прошу установить, изменить (</w:t>
      </w:r>
      <w:proofErr w:type="gramStart"/>
      <w:r>
        <w:rPr>
          <w:rFonts w:ascii="Times New Roman" w:hAnsi="Times New Roman" w:cs="Times New Roman"/>
          <w:sz w:val="28"/>
          <w:szCs w:val="28"/>
        </w:rPr>
        <w:t>нужное</w:t>
      </w:r>
      <w:proofErr w:type="gramEnd"/>
      <w:r>
        <w:rPr>
          <w:rFonts w:ascii="Times New Roman" w:hAnsi="Times New Roman" w:cs="Times New Roman"/>
          <w:sz w:val="28"/>
          <w:szCs w:val="28"/>
        </w:rPr>
        <w:t xml:space="preserve">  подчеркнуть) адрес объекту адресации:</w:t>
      </w:r>
    </w:p>
    <w:p w:rsidR="003060AE" w:rsidRDefault="003060AE">
      <w:pPr>
        <w:pStyle w:val="ConsPlusNonformat"/>
        <w:rPr>
          <w:rFonts w:ascii="Times New Roman" w:hAnsi="Times New Roman" w:cs="Times New Roman"/>
          <w:sz w:val="28"/>
          <w:szCs w:val="28"/>
        </w:rPr>
      </w:pPr>
    </w:p>
    <w:p w:rsidR="003060AE" w:rsidRDefault="00543F17">
      <w:pPr>
        <w:pStyle w:val="ConsPlusNonformat"/>
        <w:rPr>
          <w:rFonts w:ascii="Times New Roman" w:hAnsi="Times New Roman" w:cs="Times New Roman"/>
        </w:rPr>
      </w:pPr>
      <w:r>
        <w:rPr>
          <w:rFonts w:ascii="Times New Roman" w:hAnsi="Times New Roman" w:cs="Times New Roman"/>
          <w:sz w:val="28"/>
          <w:szCs w:val="28"/>
        </w:rPr>
        <w:t>____________________________________________________________________</w:t>
      </w:r>
    </w:p>
    <w:p w:rsidR="003060AE" w:rsidRDefault="00543F17">
      <w:pPr>
        <w:pStyle w:val="ConsPlusNonformat"/>
        <w:jc w:val="center"/>
        <w:rPr>
          <w:rFonts w:ascii="Times New Roman" w:hAnsi="Times New Roman" w:cs="Times New Roman"/>
          <w:sz w:val="28"/>
          <w:szCs w:val="28"/>
        </w:rPr>
      </w:pPr>
      <w:r>
        <w:rPr>
          <w:rFonts w:ascii="Times New Roman" w:hAnsi="Times New Roman" w:cs="Times New Roman"/>
        </w:rPr>
        <w:t>(наименование объекта)</w:t>
      </w:r>
    </w:p>
    <w:p w:rsidR="003060AE" w:rsidRDefault="00543F17">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w:t>
      </w:r>
      <w:r w:rsidR="00AD46B7">
        <w:rPr>
          <w:rFonts w:ascii="Times New Roman" w:hAnsi="Times New Roman" w:cs="Times New Roman"/>
          <w:sz w:val="28"/>
          <w:szCs w:val="28"/>
        </w:rPr>
        <w:t>______________________________</w:t>
      </w:r>
    </w:p>
    <w:p w:rsidR="003060AE" w:rsidRDefault="003060AE">
      <w:pPr>
        <w:pStyle w:val="ConsPlusNonformat"/>
        <w:rPr>
          <w:rFonts w:ascii="Times New Roman" w:hAnsi="Times New Roman" w:cs="Times New Roman"/>
          <w:sz w:val="28"/>
          <w:szCs w:val="28"/>
        </w:rPr>
      </w:pPr>
    </w:p>
    <w:p w:rsidR="003060AE" w:rsidRDefault="00543F17">
      <w:pPr>
        <w:pStyle w:val="ConsPlusNonformat"/>
        <w:rPr>
          <w:rFonts w:ascii="Times New Roman" w:hAnsi="Times New Roman" w:cs="Times New Roman"/>
          <w:sz w:val="28"/>
          <w:szCs w:val="28"/>
        </w:rPr>
      </w:pPr>
      <w:proofErr w:type="gramStart"/>
      <w:r>
        <w:rPr>
          <w:rFonts w:ascii="Times New Roman" w:hAnsi="Times New Roman" w:cs="Times New Roman"/>
          <w:sz w:val="28"/>
          <w:szCs w:val="28"/>
        </w:rPr>
        <w:t>Расположенному по адресу:  ______________________________________</w:t>
      </w:r>
      <w:r w:rsidR="00AD46B7">
        <w:rPr>
          <w:rFonts w:ascii="Times New Roman" w:hAnsi="Times New Roman" w:cs="Times New Roman"/>
          <w:sz w:val="28"/>
          <w:szCs w:val="28"/>
        </w:rPr>
        <w:t>______________________________</w:t>
      </w:r>
      <w:proofErr w:type="gramEnd"/>
    </w:p>
    <w:p w:rsidR="003060AE" w:rsidRDefault="00543F17">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w:t>
      </w:r>
      <w:r w:rsidR="00AD46B7">
        <w:rPr>
          <w:rFonts w:ascii="Times New Roman" w:hAnsi="Times New Roman" w:cs="Times New Roman"/>
          <w:sz w:val="28"/>
          <w:szCs w:val="28"/>
        </w:rPr>
        <w:t>______________________________</w:t>
      </w:r>
    </w:p>
    <w:p w:rsidR="003060AE" w:rsidRDefault="003060AE">
      <w:pPr>
        <w:pStyle w:val="ConsPlusNonformat"/>
        <w:rPr>
          <w:rFonts w:ascii="Times New Roman" w:hAnsi="Times New Roman" w:cs="Times New Roman"/>
          <w:sz w:val="28"/>
          <w:szCs w:val="28"/>
        </w:rPr>
      </w:pPr>
    </w:p>
    <w:p w:rsidR="003060AE" w:rsidRDefault="003060AE">
      <w:pPr>
        <w:pStyle w:val="ConsPlusNonformat"/>
        <w:rPr>
          <w:rFonts w:ascii="Times New Roman" w:hAnsi="Times New Roman" w:cs="Times New Roman"/>
          <w:sz w:val="28"/>
          <w:szCs w:val="28"/>
        </w:rPr>
      </w:pPr>
    </w:p>
    <w:p w:rsidR="003060AE" w:rsidRDefault="00543F17">
      <w:pPr>
        <w:pStyle w:val="ConsPlusNonformat"/>
        <w:rPr>
          <w:rFonts w:ascii="Times New Roman" w:hAnsi="Times New Roman" w:cs="Times New Roman"/>
          <w:sz w:val="28"/>
          <w:szCs w:val="28"/>
        </w:rPr>
      </w:pPr>
      <w:r>
        <w:rPr>
          <w:rFonts w:ascii="Times New Roman" w:hAnsi="Times New Roman" w:cs="Times New Roman"/>
          <w:sz w:val="28"/>
          <w:szCs w:val="28"/>
        </w:rPr>
        <w:t>Дата:                                                     Подпись:</w:t>
      </w:r>
    </w:p>
    <w:p w:rsidR="003060AE" w:rsidRDefault="003060AE">
      <w:pPr>
        <w:pStyle w:val="ConsPlusNonformat"/>
        <w:rPr>
          <w:rFonts w:ascii="Times New Roman" w:hAnsi="Times New Roman" w:cs="Times New Roman"/>
          <w:sz w:val="28"/>
          <w:szCs w:val="28"/>
        </w:rPr>
      </w:pPr>
    </w:p>
    <w:p w:rsidR="003060AE" w:rsidRDefault="003060AE">
      <w:pPr>
        <w:pStyle w:val="ConsPlusNonformat"/>
        <w:rPr>
          <w:rFonts w:ascii="Times New Roman" w:hAnsi="Times New Roman" w:cs="Times New Roman"/>
          <w:sz w:val="28"/>
          <w:szCs w:val="28"/>
        </w:rPr>
      </w:pPr>
    </w:p>
    <w:p w:rsidR="003060AE" w:rsidRDefault="003060AE">
      <w:pPr>
        <w:autoSpaceDE w:val="0"/>
        <w:ind w:firstLine="540"/>
        <w:rPr>
          <w:sz w:val="24"/>
          <w:szCs w:val="24"/>
        </w:rPr>
      </w:pPr>
    </w:p>
    <w:p w:rsidR="003060AE" w:rsidRDefault="003060AE">
      <w:pPr>
        <w:tabs>
          <w:tab w:val="left" w:pos="1935"/>
        </w:tabs>
        <w:ind w:left="4248"/>
        <w:rPr>
          <w:sz w:val="28"/>
          <w:szCs w:val="28"/>
        </w:rPr>
      </w:pPr>
    </w:p>
    <w:p w:rsidR="003060AE" w:rsidRDefault="003060AE">
      <w:pPr>
        <w:tabs>
          <w:tab w:val="left" w:pos="1935"/>
        </w:tabs>
        <w:ind w:left="4248"/>
        <w:rPr>
          <w:sz w:val="28"/>
          <w:szCs w:val="28"/>
        </w:rPr>
      </w:pPr>
    </w:p>
    <w:p w:rsidR="003060AE" w:rsidRDefault="003060AE">
      <w:pPr>
        <w:tabs>
          <w:tab w:val="left" w:pos="1935"/>
        </w:tabs>
        <w:ind w:left="4248"/>
        <w:rPr>
          <w:sz w:val="28"/>
          <w:szCs w:val="28"/>
        </w:rPr>
      </w:pPr>
    </w:p>
    <w:p w:rsidR="003060AE" w:rsidRDefault="003060AE">
      <w:pPr>
        <w:tabs>
          <w:tab w:val="left" w:pos="1935"/>
        </w:tabs>
        <w:ind w:left="4248"/>
        <w:rPr>
          <w:sz w:val="28"/>
          <w:szCs w:val="28"/>
        </w:rPr>
      </w:pPr>
    </w:p>
    <w:p w:rsidR="003060AE" w:rsidRDefault="003060AE">
      <w:pPr>
        <w:tabs>
          <w:tab w:val="left" w:pos="1935"/>
        </w:tabs>
        <w:ind w:left="4248"/>
        <w:rPr>
          <w:sz w:val="28"/>
          <w:szCs w:val="28"/>
        </w:rPr>
      </w:pPr>
    </w:p>
    <w:p w:rsidR="003060AE" w:rsidRDefault="003060AE">
      <w:pPr>
        <w:tabs>
          <w:tab w:val="left" w:pos="1935"/>
        </w:tabs>
        <w:ind w:left="4248"/>
        <w:rPr>
          <w:sz w:val="28"/>
          <w:szCs w:val="28"/>
        </w:rPr>
      </w:pPr>
    </w:p>
    <w:p w:rsidR="003060AE" w:rsidRDefault="003060AE">
      <w:pPr>
        <w:tabs>
          <w:tab w:val="left" w:pos="1935"/>
        </w:tabs>
        <w:ind w:left="4956"/>
        <w:rPr>
          <w:sz w:val="28"/>
          <w:szCs w:val="28"/>
        </w:rPr>
      </w:pPr>
    </w:p>
    <w:p w:rsidR="003060AE" w:rsidRDefault="00543F17">
      <w:pPr>
        <w:tabs>
          <w:tab w:val="left" w:pos="1935"/>
        </w:tabs>
        <w:ind w:left="4956"/>
        <w:rPr>
          <w:sz w:val="28"/>
          <w:szCs w:val="28"/>
        </w:rPr>
      </w:pPr>
      <w:r>
        <w:rPr>
          <w:sz w:val="28"/>
          <w:szCs w:val="28"/>
        </w:rPr>
        <w:lastRenderedPageBreak/>
        <w:t>Приложение № 6</w:t>
      </w:r>
    </w:p>
    <w:p w:rsidR="003060AE" w:rsidRDefault="00543F17">
      <w:pPr>
        <w:tabs>
          <w:tab w:val="left" w:pos="1935"/>
        </w:tabs>
        <w:ind w:left="4956"/>
        <w:rPr>
          <w:sz w:val="28"/>
          <w:szCs w:val="28"/>
        </w:rPr>
      </w:pPr>
      <w:r>
        <w:rPr>
          <w:sz w:val="28"/>
          <w:szCs w:val="28"/>
        </w:rPr>
        <w:t>к административному регламенту</w:t>
      </w:r>
    </w:p>
    <w:p w:rsidR="003060AE" w:rsidRDefault="00543F17" w:rsidP="00AD46B7">
      <w:pPr>
        <w:tabs>
          <w:tab w:val="left" w:pos="1935"/>
        </w:tabs>
        <w:ind w:left="4956"/>
        <w:rPr>
          <w:sz w:val="28"/>
          <w:szCs w:val="28"/>
        </w:rPr>
      </w:pPr>
      <w:r>
        <w:rPr>
          <w:sz w:val="28"/>
          <w:szCs w:val="28"/>
        </w:rPr>
        <w:t xml:space="preserve">по предоставлению </w:t>
      </w:r>
    </w:p>
    <w:p w:rsidR="003060AE" w:rsidRDefault="00543F17">
      <w:pPr>
        <w:tabs>
          <w:tab w:val="left" w:pos="1935"/>
        </w:tabs>
        <w:ind w:left="4956"/>
        <w:rPr>
          <w:sz w:val="28"/>
          <w:szCs w:val="28"/>
        </w:rPr>
      </w:pPr>
      <w:r>
        <w:rPr>
          <w:sz w:val="28"/>
          <w:szCs w:val="28"/>
        </w:rPr>
        <w:t>муниципальной услуги</w:t>
      </w:r>
    </w:p>
    <w:p w:rsidR="003060AE" w:rsidRDefault="00543F17">
      <w:pPr>
        <w:tabs>
          <w:tab w:val="left" w:pos="1935"/>
        </w:tabs>
        <w:ind w:left="4956"/>
        <w:rPr>
          <w:sz w:val="28"/>
          <w:szCs w:val="28"/>
        </w:rPr>
      </w:pPr>
      <w:r>
        <w:rPr>
          <w:sz w:val="28"/>
          <w:szCs w:val="28"/>
        </w:rPr>
        <w:t>«Установление и изменение адреса</w:t>
      </w:r>
    </w:p>
    <w:p w:rsidR="003060AE" w:rsidRDefault="00543F17">
      <w:pPr>
        <w:tabs>
          <w:tab w:val="left" w:pos="1935"/>
        </w:tabs>
        <w:ind w:left="4956"/>
        <w:rPr>
          <w:sz w:val="28"/>
          <w:szCs w:val="28"/>
        </w:rPr>
      </w:pPr>
      <w:r>
        <w:rPr>
          <w:sz w:val="28"/>
          <w:szCs w:val="28"/>
        </w:rPr>
        <w:t>объекта адресации»</w:t>
      </w:r>
    </w:p>
    <w:p w:rsidR="003060AE" w:rsidRDefault="003060AE">
      <w:pPr>
        <w:ind w:firstLine="709"/>
        <w:jc w:val="right"/>
        <w:rPr>
          <w:sz w:val="28"/>
          <w:szCs w:val="28"/>
        </w:rPr>
      </w:pPr>
    </w:p>
    <w:p w:rsidR="003060AE" w:rsidRDefault="00543F17">
      <w:pPr>
        <w:jc w:val="center"/>
        <w:rPr>
          <w:b/>
          <w:color w:val="FF0000"/>
          <w:sz w:val="28"/>
          <w:szCs w:val="28"/>
        </w:rPr>
      </w:pPr>
      <w:r>
        <w:rPr>
          <w:b/>
          <w:sz w:val="28"/>
          <w:szCs w:val="28"/>
        </w:rPr>
        <w:t>БЛОК-СХЕМА ПРЕДОСТАВЛЕНИЯ МУНИЦИПАЛЬНОЙ УСЛУГИ</w:t>
      </w:r>
      <w:r>
        <w:rPr>
          <w:b/>
          <w:sz w:val="28"/>
          <w:szCs w:val="28"/>
        </w:rPr>
        <w:br/>
        <w:t>«</w:t>
      </w:r>
      <w:r>
        <w:rPr>
          <w:sz w:val="28"/>
          <w:szCs w:val="28"/>
        </w:rPr>
        <w:t>Установление и изменение адреса объекта адресации</w:t>
      </w:r>
      <w:r>
        <w:rPr>
          <w:b/>
          <w:sz w:val="28"/>
          <w:szCs w:val="28"/>
        </w:rPr>
        <w:t xml:space="preserve">» </w:t>
      </w:r>
      <w:r>
        <w:rPr>
          <w:sz w:val="28"/>
          <w:szCs w:val="28"/>
        </w:rPr>
        <w:t>района</w:t>
      </w:r>
    </w:p>
    <w:p w:rsidR="003060AE" w:rsidRDefault="003060AE">
      <w:pPr>
        <w:jc w:val="center"/>
        <w:rPr>
          <w:b/>
          <w:color w:val="FF0000"/>
          <w:sz w:val="28"/>
          <w:szCs w:val="28"/>
        </w:rPr>
      </w:pPr>
    </w:p>
    <w:p w:rsidR="003060AE" w:rsidRDefault="00AD2CD0">
      <w:pPr>
        <w:jc w:val="center"/>
        <w:rPr>
          <w:b/>
          <w:color w:val="FF0000"/>
          <w:sz w:val="28"/>
          <w:szCs w:val="28"/>
        </w:rPr>
      </w:pPr>
      <w:r w:rsidRPr="00AD2CD0">
        <w:pict>
          <v:shapetype id="_x0000_t202" coordsize="21600,21600" o:spt="202" path="m,l,21600r21600,l21600,xe">
            <v:stroke joinstyle="miter"/>
            <v:path gradientshapeok="t" o:connecttype="rect"/>
          </v:shapetype>
          <v:shape id="_x0000_s1047" type="#_x0000_t202" style="position:absolute;left:0;text-align:left;margin-left:99.05pt;margin-top:14.7pt;width:286.15pt;height:35.55pt;z-index:251667456;mso-wrap-distance-left:9.05pt;mso-wrap-distance-right:9.05pt" strokeweight=".5pt">
            <v:fill color2="black"/>
            <v:textbox inset="7.45pt,3.85pt,7.45pt,3.85pt">
              <w:txbxContent>
                <w:p w:rsidR="00EA4598" w:rsidRDefault="00EA4598">
                  <w:pPr>
                    <w:jc w:val="center"/>
                  </w:pPr>
                  <w:r>
                    <w:rPr>
                      <w:color w:val="000000"/>
                      <w:sz w:val="22"/>
                      <w:szCs w:val="22"/>
                    </w:rPr>
                    <w:t>консультирование по вопросам предоставления муниципальной услуги</w:t>
                  </w:r>
                </w:p>
              </w:txbxContent>
            </v:textbox>
          </v:shape>
        </w:pict>
      </w:r>
    </w:p>
    <w:p w:rsidR="003060AE" w:rsidRDefault="003060AE">
      <w:pPr>
        <w:jc w:val="center"/>
        <w:rPr>
          <w:b/>
          <w:color w:val="FF0000"/>
          <w:sz w:val="28"/>
          <w:szCs w:val="28"/>
        </w:rPr>
      </w:pPr>
    </w:p>
    <w:p w:rsidR="003060AE" w:rsidRDefault="003060AE">
      <w:pPr>
        <w:jc w:val="center"/>
        <w:rPr>
          <w:b/>
          <w:color w:val="FF0000"/>
          <w:sz w:val="28"/>
          <w:szCs w:val="28"/>
        </w:rPr>
      </w:pPr>
    </w:p>
    <w:p w:rsidR="003060AE" w:rsidRDefault="00AD2CD0">
      <w:pPr>
        <w:jc w:val="center"/>
        <w:rPr>
          <w:b/>
          <w:color w:val="FF0000"/>
          <w:sz w:val="28"/>
          <w:szCs w:val="28"/>
        </w:rPr>
      </w:pPr>
      <w:r w:rsidRPr="00AD2CD0">
        <w:pict>
          <v:line id="_x0000_s1048" style="position:absolute;left:0;text-align:left;z-index:251668480" from="227.7pt,5.75pt" to="227.7pt,23.75pt" strokeweight=".26mm">
            <v:stroke endarrow="block" joinstyle="miter" endcap="square"/>
          </v:line>
        </w:pict>
      </w:r>
    </w:p>
    <w:p w:rsidR="003060AE" w:rsidRDefault="00AD2CD0">
      <w:pPr>
        <w:ind w:firstLine="709"/>
        <w:rPr>
          <w:color w:val="FF0000"/>
          <w:sz w:val="28"/>
          <w:szCs w:val="28"/>
        </w:rPr>
      </w:pPr>
      <w:r w:rsidRPr="00AD2CD0">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42" type="#_x0000_t114" style="position:absolute;left:0;text-align:left;margin-left:169.75pt;margin-top:7.7pt;width:128.8pt;height:54.2pt;z-index:251662336" strokeweight=".26mm">
            <v:fill color2="black"/>
            <v:stroke endcap="square"/>
            <v:textbox style="mso-rotate-with-shape:t">
              <w:txbxContent>
                <w:p w:rsidR="00EA4598" w:rsidRDefault="00EA4598">
                  <w:pPr>
                    <w:ind w:right="-78"/>
                    <w:jc w:val="center"/>
                    <w:rPr>
                      <w:sz w:val="22"/>
                    </w:rPr>
                  </w:pPr>
                  <w:r>
                    <w:rPr>
                      <w:sz w:val="22"/>
                    </w:rPr>
                    <w:t xml:space="preserve">Подача заявления заявителем с комплектом документов </w:t>
                  </w:r>
                </w:p>
                <w:p w:rsidR="00EA4598" w:rsidRDefault="00EA4598"/>
              </w:txbxContent>
            </v:textbox>
          </v:shape>
        </w:pict>
      </w:r>
      <w:r w:rsidR="00543F17">
        <w:rPr>
          <w:color w:val="FF0000"/>
          <w:sz w:val="28"/>
          <w:szCs w:val="28"/>
        </w:rPr>
        <w:t xml:space="preserve"> </w:t>
      </w:r>
    </w:p>
    <w:p w:rsidR="003060AE" w:rsidRDefault="003060AE">
      <w:pPr>
        <w:pStyle w:val="25"/>
        <w:ind w:firstLine="709"/>
        <w:jc w:val="right"/>
        <w:rPr>
          <w:color w:val="FF0000"/>
          <w:sz w:val="28"/>
          <w:szCs w:val="28"/>
        </w:rPr>
      </w:pPr>
    </w:p>
    <w:p w:rsidR="003060AE" w:rsidRDefault="003060AE">
      <w:pPr>
        <w:pStyle w:val="25"/>
        <w:ind w:firstLine="709"/>
        <w:jc w:val="right"/>
        <w:rPr>
          <w:color w:val="FF0000"/>
          <w:sz w:val="28"/>
          <w:szCs w:val="28"/>
        </w:rPr>
      </w:pPr>
    </w:p>
    <w:p w:rsidR="003060AE" w:rsidRDefault="00AD2CD0">
      <w:pPr>
        <w:pStyle w:val="25"/>
        <w:ind w:firstLine="709"/>
        <w:jc w:val="right"/>
        <w:rPr>
          <w:color w:val="FF0000"/>
          <w:sz w:val="28"/>
          <w:szCs w:val="28"/>
        </w:rPr>
      </w:pPr>
      <w:r w:rsidRPr="00AD2CD0">
        <w:pict>
          <v:line id="_x0000_s1030" style="position:absolute;left:0;text-align:left;z-index:251650048" from="235.3pt,11.65pt" to="235.3pt,29.65pt" strokeweight=".26mm">
            <v:stroke endarrow="block" joinstyle="miter" endcap="square"/>
          </v:line>
        </w:pict>
      </w:r>
    </w:p>
    <w:p w:rsidR="003060AE" w:rsidRDefault="003060AE">
      <w:pPr>
        <w:pStyle w:val="25"/>
        <w:ind w:firstLine="709"/>
        <w:jc w:val="right"/>
        <w:rPr>
          <w:color w:val="FF0000"/>
          <w:sz w:val="28"/>
          <w:szCs w:val="28"/>
        </w:rPr>
      </w:pPr>
    </w:p>
    <w:p w:rsidR="003060AE" w:rsidRDefault="00AD2CD0">
      <w:pPr>
        <w:pStyle w:val="25"/>
        <w:ind w:firstLine="709"/>
        <w:jc w:val="right"/>
        <w:rPr>
          <w:color w:val="FF0000"/>
          <w:sz w:val="28"/>
          <w:szCs w:val="28"/>
        </w:rPr>
      </w:pPr>
      <w:r w:rsidRPr="00AD2CD0">
        <w:pict>
          <v:shape id="_x0000_s1027" type="#_x0000_t202" style="position:absolute;left:0;text-align:left;margin-left:199pt;margin-top:165.25pt;width:34.1pt;height:25.1pt;z-index:251646976;mso-wrap-distance-left:9.05pt;mso-wrap-distance-right:9.05pt" strokecolor="white" strokeweight=".5pt">
            <v:fill color2="black"/>
            <v:stroke color2="black"/>
            <v:textbox inset="7.45pt,3.85pt,7.45pt,3.85pt">
              <w:txbxContent>
                <w:p w:rsidR="00EA4598" w:rsidRDefault="00EA4598">
                  <w:r>
                    <w:rPr>
                      <w:sz w:val="22"/>
                    </w:rPr>
                    <w:t>нет</w:t>
                  </w:r>
                </w:p>
              </w:txbxContent>
            </v:textbox>
          </v:shape>
        </w:pict>
      </w:r>
      <w:r w:rsidRPr="00AD2CD0">
        <w:pict>
          <v:shape id="_x0000_s1028" type="#_x0000_t202" style="position:absolute;left:0;text-align:left;margin-left:99.45pt;margin-top:121.05pt;width:45.4pt;height:172.55pt;z-index:251648000;mso-wrap-distance-left:9.05pt;mso-wrap-distance-right:9.05pt" strokecolor="white" strokeweight=".5pt">
            <v:fill color2="black"/>
            <v:stroke color2="black"/>
            <v:textbox inset="7.45pt,3.85pt,7.45pt,3.85pt">
              <w:txbxContent>
                <w:p w:rsidR="00EA4598" w:rsidRDefault="00EA4598">
                  <w:pPr>
                    <w:rPr>
                      <w:sz w:val="22"/>
                    </w:rPr>
                  </w:pPr>
                  <w:r>
                    <w:rPr>
                      <w:sz w:val="22"/>
                    </w:rPr>
                    <w:t>Да</w:t>
                  </w:r>
                </w:p>
                <w:p w:rsidR="00EA4598" w:rsidRDefault="00EA4598">
                  <w:pPr>
                    <w:rPr>
                      <w:sz w:val="22"/>
                    </w:rPr>
                  </w:pPr>
                </w:p>
                <w:p w:rsidR="00EA4598" w:rsidRDefault="00EA4598">
                  <w:pPr>
                    <w:rPr>
                      <w:sz w:val="22"/>
                    </w:rPr>
                  </w:pPr>
                </w:p>
              </w:txbxContent>
            </v:textbox>
          </v:shape>
        </w:pict>
      </w:r>
      <w:r w:rsidRPr="00AD2CD0">
        <w:pict>
          <v:shape id="_x0000_s1029" type="#_x0000_t202" style="position:absolute;left:0;text-align:left;margin-left:90pt;margin-top:41.65pt;width:290.55pt;height:54.5pt;z-index:251649024;mso-wrap-distance-left:9.05pt;mso-wrap-distance-right:9.05pt" strokeweight=".5pt">
            <v:fill color2="black"/>
            <v:textbox inset="7.45pt,3.85pt,7.45pt,3.85pt">
              <w:txbxContent>
                <w:p w:rsidR="00EA4598" w:rsidRDefault="00EA4598">
                  <w:pPr>
                    <w:jc w:val="center"/>
                  </w:pPr>
                  <w:r>
                    <w:rPr>
                      <w:sz w:val="22"/>
                    </w:rPr>
                    <w:t>Рассмотрение заявления и представленных документов, анализ представленных документов на соответствие действующему законодательству</w:t>
                  </w:r>
                </w:p>
              </w:txbxContent>
            </v:textbox>
          </v:shape>
        </w:pict>
      </w:r>
      <w:r w:rsidRPr="00AD2CD0">
        <w:pict>
          <v:line id="_x0000_s1031" style="position:absolute;left:0;text-align:left;z-index:251651072" from="235.3pt,179.95pt" to="235.3pt,188.05pt" strokeweight=".26mm">
            <v:stroke endarrow="block" joinstyle="miter" endcap="square"/>
          </v:line>
        </w:pict>
      </w:r>
      <w:r w:rsidRPr="00AD2CD0">
        <w:pict>
          <v:line id="_x0000_s1033" style="position:absolute;left:0;text-align:left;z-index:251653120" from="54.3pt,138.9pt" to="54.3pt,175.1pt" strokeweight=".26mm">
            <v:stroke endarrow="block" joinstyle="miter" endcap="square"/>
          </v:line>
        </w:pict>
      </w:r>
      <w:r w:rsidRPr="00AD2CD0">
        <w:pict>
          <v:line id="_x0000_s1034" style="position:absolute;left:0;text-align:left;z-index:251654144" from="235.3pt,22.1pt" to="235.3pt,40.1pt" strokeweight=".26mm">
            <v:stroke endarrow="block" joinstyle="miter" endcap="square"/>
          </v:line>
        </w:pict>
      </w:r>
      <w:r w:rsidRPr="00AD2CD0">
        <w:pict>
          <v:shape id="_x0000_s1035" type="#_x0000_t202" style="position:absolute;left:0;text-align:left;margin-left:90pt;margin-top:1.55pt;width:290.55pt;height:28.2pt;z-index:251655168;mso-wrap-distance-left:9.05pt;mso-wrap-distance-right:9.05pt" strokeweight=".5pt">
            <v:fill color2="black"/>
            <v:textbox inset="7.45pt,3.85pt,7.45pt,3.85pt">
              <w:txbxContent>
                <w:p w:rsidR="00EA4598" w:rsidRDefault="00EA4598">
                  <w:pPr>
                    <w:jc w:val="center"/>
                  </w:pPr>
                  <w:r>
                    <w:rPr>
                      <w:sz w:val="22"/>
                    </w:rPr>
                    <w:t>Прием и регистрация заявления</w:t>
                  </w:r>
                </w:p>
              </w:txbxContent>
            </v:textbox>
          </v:shape>
        </w:pict>
      </w:r>
      <w:r w:rsidRPr="00AD2CD0">
        <w:pict>
          <v:line id="_x0000_s1036" style="position:absolute;left:0;text-align:left;z-index:251656192" from="235.3pt,95.2pt" to="235.3pt,113.3pt" strokeweight=".26mm">
            <v:stroke endarrow="block" joinstyle="miter" endcap="square"/>
          </v:line>
        </w:pict>
      </w:r>
      <w:r w:rsidRPr="00AD2CD0">
        <w:pict>
          <v:shapetype id="_x0000_t4" coordsize="21600,21600" o:spt="4" path="m10800,l,10800,10800,21600,21600,10800xe">
            <v:stroke joinstyle="miter"/>
            <v:path gradientshapeok="t" o:connecttype="rect" textboxrect="5400,5400,16200,16200"/>
          </v:shapetype>
          <v:shape id="_x0000_s1037" type="#_x0000_t4" style="position:absolute;left:0;text-align:left;margin-left:135.75pt;margin-top:114.1pt;width:199.15pt;height:56pt;z-index:251657216" strokeweight=".26mm">
            <v:fill color2="black"/>
            <v:stroke endcap="square"/>
            <v:textbox style="mso-rotate-with-shape:t">
              <w:txbxContent>
                <w:p w:rsidR="00EA4598" w:rsidRDefault="00EA4598">
                  <w:pPr>
                    <w:ind w:left="-363" w:right="-335"/>
                    <w:jc w:val="center"/>
                    <w:rPr>
                      <w:sz w:val="22"/>
                    </w:rPr>
                  </w:pPr>
                  <w:r>
                    <w:rPr>
                      <w:sz w:val="22"/>
                    </w:rPr>
                    <w:t>Наличие оснований</w:t>
                  </w:r>
                </w:p>
                <w:p w:rsidR="00EA4598" w:rsidRDefault="00EA4598">
                  <w:pPr>
                    <w:ind w:left="-363" w:right="-335"/>
                    <w:jc w:val="center"/>
                    <w:rPr>
                      <w:sz w:val="22"/>
                    </w:rPr>
                  </w:pPr>
                  <w:r>
                    <w:rPr>
                      <w:sz w:val="22"/>
                    </w:rPr>
                    <w:t xml:space="preserve"> для отказа </w:t>
                  </w:r>
                </w:p>
              </w:txbxContent>
            </v:textbox>
          </v:shape>
        </w:pict>
      </w:r>
      <w:r w:rsidRPr="00AD2CD0">
        <w:pict>
          <v:line id="_x0000_s1038" style="position:absolute;left:0;text-align:left;flip:x;z-index:251658240" from="54.3pt,138.9pt" to="135.75pt,138.9pt" strokeweight=".26mm">
            <v:stroke endarrow="block" joinstyle="miter" endcap="square"/>
          </v:line>
        </w:pict>
      </w:r>
      <w:r w:rsidRPr="00AD2CD0">
        <w:pict>
          <v:shape id="_x0000_s1040" type="#_x0000_t114" style="position:absolute;left:0;text-align:left;margin-left:171.95pt;margin-top:190pt;width:126.7pt;height:54.2pt;z-index:251660288" strokeweight=".26mm">
            <v:fill color2="black"/>
            <v:stroke endcap="square"/>
            <v:textbox style="mso-rotate-with-shape:t">
              <w:txbxContent>
                <w:p w:rsidR="00EA4598" w:rsidRDefault="00EA4598">
                  <w:pPr>
                    <w:spacing w:line="240" w:lineRule="exact"/>
                    <w:jc w:val="center"/>
                    <w:rPr>
                      <w:sz w:val="22"/>
                    </w:rPr>
                  </w:pPr>
                  <w:r>
                    <w:rPr>
                      <w:sz w:val="22"/>
                    </w:rPr>
                    <w:t>Подготовка постановления</w:t>
                  </w:r>
                </w:p>
              </w:txbxContent>
            </v:textbox>
          </v:shape>
        </w:pict>
      </w:r>
      <w:r w:rsidRPr="00AD2CD0">
        <w:pict>
          <v:shape id="_x0000_s1041" type="#_x0000_t114" style="position:absolute;left:0;text-align:left;margin-left:0;margin-top:174.05pt;width:126.7pt;height:52.4pt;z-index:251661312" strokeweight=".26mm">
            <v:fill color2="black"/>
            <v:stroke endcap="square"/>
            <v:textbox style="mso-rotate-with-shape:t">
              <w:txbxContent>
                <w:p w:rsidR="00EA4598" w:rsidRDefault="00EA4598">
                  <w:pPr>
                    <w:spacing w:line="240" w:lineRule="exact"/>
                    <w:jc w:val="center"/>
                    <w:rPr>
                      <w:sz w:val="22"/>
                    </w:rPr>
                  </w:pPr>
                  <w:r>
                    <w:rPr>
                      <w:sz w:val="22"/>
                    </w:rPr>
                    <w:t>Подготовка ответа заявителю об отказе</w:t>
                  </w:r>
                </w:p>
              </w:txbxContent>
            </v:textbox>
          </v:shape>
        </w:pict>
      </w:r>
      <w:r w:rsidRPr="00AD2CD0">
        <w:pict>
          <v:line id="_x0000_s1043" style="position:absolute;left:0;text-align:left;z-index:251663360" from="235.3pt,171.25pt" to="235.3pt,189.35pt" strokeweight=".26mm">
            <v:stroke endarrow="block" joinstyle="miter" endcap="square"/>
          </v:line>
        </w:pict>
      </w:r>
      <w:r w:rsidRPr="00AD2CD0">
        <w:pict>
          <v:line id="_x0000_s1044" style="position:absolute;left:0;text-align:left;flip:x;z-index:251664384" from="9.05pt,17.55pt" to="90.5pt,17.55pt" strokeweight=".26mm">
            <v:stroke endarrow="block" joinstyle="miter" endcap="square"/>
          </v:line>
        </w:pict>
      </w:r>
      <w:r w:rsidRPr="00AD2CD0">
        <w:pict>
          <v:line id="_x0000_s1045" style="position:absolute;left:0;text-align:left;z-index:251665408" from="9.05pt,22.1pt" to="9.05pt,58.3pt" strokeweight=".26mm">
            <v:stroke endarrow="block" joinstyle="miter" endcap="square"/>
          </v:line>
        </w:pict>
      </w:r>
      <w:r w:rsidRPr="00AD2CD0">
        <w:pict>
          <v:shape id="_x0000_s1046" type="#_x0000_t114" style="position:absolute;left:0;text-align:left;margin-left:-47.55pt;margin-top:57.6pt;width:126.7pt;height:52.4pt;z-index:251666432" strokeweight=".26mm">
            <v:fill color2="black"/>
            <v:stroke endcap="square"/>
            <v:textbox style="mso-rotate-with-shape:t">
              <w:txbxContent>
                <w:p w:rsidR="00EA4598" w:rsidRDefault="00EA4598">
                  <w:pPr>
                    <w:spacing w:line="240" w:lineRule="exact"/>
                    <w:jc w:val="center"/>
                    <w:rPr>
                      <w:sz w:val="22"/>
                    </w:rPr>
                  </w:pPr>
                  <w:r>
                    <w:rPr>
                      <w:sz w:val="22"/>
                    </w:rPr>
                    <w:t>Отказ в приеме документов</w:t>
                  </w:r>
                </w:p>
              </w:txbxContent>
            </v:textbox>
          </v:shape>
        </w:pict>
      </w:r>
    </w:p>
    <w:p w:rsidR="003060AE" w:rsidRDefault="003060AE">
      <w:pPr>
        <w:pStyle w:val="25"/>
        <w:ind w:firstLine="709"/>
        <w:jc w:val="right"/>
        <w:rPr>
          <w:color w:val="FF0000"/>
          <w:sz w:val="28"/>
          <w:szCs w:val="28"/>
        </w:rPr>
      </w:pPr>
    </w:p>
    <w:p w:rsidR="003060AE" w:rsidRDefault="003060AE">
      <w:pPr>
        <w:pStyle w:val="25"/>
        <w:ind w:firstLine="709"/>
        <w:jc w:val="right"/>
        <w:rPr>
          <w:color w:val="FF0000"/>
          <w:sz w:val="28"/>
          <w:szCs w:val="28"/>
        </w:rPr>
      </w:pPr>
    </w:p>
    <w:p w:rsidR="003060AE" w:rsidRDefault="003060AE">
      <w:pPr>
        <w:pStyle w:val="25"/>
        <w:ind w:firstLine="709"/>
        <w:jc w:val="right"/>
        <w:rPr>
          <w:color w:val="FF0000"/>
          <w:sz w:val="28"/>
          <w:szCs w:val="28"/>
        </w:rPr>
      </w:pPr>
    </w:p>
    <w:p w:rsidR="003060AE" w:rsidRDefault="003060AE">
      <w:pPr>
        <w:pStyle w:val="25"/>
        <w:ind w:firstLine="709"/>
        <w:jc w:val="right"/>
        <w:rPr>
          <w:color w:val="FF0000"/>
          <w:sz w:val="28"/>
          <w:szCs w:val="28"/>
        </w:rPr>
      </w:pPr>
    </w:p>
    <w:p w:rsidR="003060AE" w:rsidRDefault="003060AE">
      <w:pPr>
        <w:pStyle w:val="25"/>
        <w:ind w:firstLine="709"/>
        <w:jc w:val="right"/>
        <w:rPr>
          <w:color w:val="FF0000"/>
          <w:sz w:val="28"/>
          <w:szCs w:val="28"/>
        </w:rPr>
      </w:pPr>
    </w:p>
    <w:p w:rsidR="003060AE" w:rsidRDefault="003060AE">
      <w:pPr>
        <w:pStyle w:val="25"/>
        <w:ind w:firstLine="709"/>
        <w:jc w:val="right"/>
        <w:rPr>
          <w:color w:val="FF0000"/>
          <w:sz w:val="28"/>
          <w:szCs w:val="28"/>
        </w:rPr>
      </w:pPr>
    </w:p>
    <w:p w:rsidR="003060AE" w:rsidRDefault="003060AE">
      <w:pPr>
        <w:pStyle w:val="25"/>
        <w:ind w:firstLine="709"/>
        <w:jc w:val="right"/>
        <w:rPr>
          <w:color w:val="FF0000"/>
          <w:sz w:val="28"/>
          <w:szCs w:val="28"/>
        </w:rPr>
      </w:pPr>
    </w:p>
    <w:p w:rsidR="003060AE" w:rsidRDefault="003060AE">
      <w:pPr>
        <w:pStyle w:val="25"/>
        <w:ind w:firstLine="709"/>
        <w:jc w:val="right"/>
        <w:rPr>
          <w:color w:val="FF0000"/>
          <w:sz w:val="28"/>
          <w:szCs w:val="28"/>
        </w:rPr>
      </w:pPr>
    </w:p>
    <w:p w:rsidR="003060AE" w:rsidRDefault="003060AE">
      <w:pPr>
        <w:pStyle w:val="25"/>
        <w:ind w:firstLine="709"/>
        <w:jc w:val="right"/>
        <w:rPr>
          <w:color w:val="FF0000"/>
          <w:sz w:val="28"/>
          <w:szCs w:val="28"/>
        </w:rPr>
      </w:pPr>
    </w:p>
    <w:p w:rsidR="003060AE" w:rsidRDefault="003060AE">
      <w:pPr>
        <w:pStyle w:val="25"/>
        <w:ind w:firstLine="709"/>
        <w:jc w:val="right"/>
        <w:rPr>
          <w:color w:val="FF0000"/>
          <w:sz w:val="28"/>
          <w:szCs w:val="28"/>
        </w:rPr>
      </w:pPr>
    </w:p>
    <w:p w:rsidR="003060AE" w:rsidRDefault="003060AE">
      <w:pPr>
        <w:pStyle w:val="25"/>
        <w:ind w:firstLine="709"/>
        <w:jc w:val="right"/>
        <w:rPr>
          <w:color w:val="FF0000"/>
          <w:sz w:val="28"/>
          <w:szCs w:val="28"/>
        </w:rPr>
      </w:pPr>
    </w:p>
    <w:p w:rsidR="003060AE" w:rsidRDefault="003060AE">
      <w:pPr>
        <w:pStyle w:val="25"/>
        <w:ind w:firstLine="709"/>
        <w:jc w:val="right"/>
        <w:rPr>
          <w:color w:val="FF0000"/>
          <w:sz w:val="28"/>
          <w:szCs w:val="28"/>
        </w:rPr>
      </w:pPr>
    </w:p>
    <w:p w:rsidR="003060AE" w:rsidRDefault="003060AE">
      <w:pPr>
        <w:pStyle w:val="25"/>
        <w:ind w:firstLine="709"/>
        <w:jc w:val="right"/>
        <w:rPr>
          <w:color w:val="FF0000"/>
          <w:sz w:val="28"/>
          <w:szCs w:val="28"/>
        </w:rPr>
      </w:pPr>
    </w:p>
    <w:p w:rsidR="003060AE" w:rsidRDefault="00AD2CD0">
      <w:pPr>
        <w:pStyle w:val="25"/>
        <w:pBdr>
          <w:right w:val="single" w:sz="4" w:space="4" w:color="000000"/>
        </w:pBdr>
        <w:tabs>
          <w:tab w:val="left" w:pos="945"/>
        </w:tabs>
        <w:ind w:firstLine="709"/>
        <w:jc w:val="left"/>
      </w:pPr>
      <w:r>
        <w:pict>
          <v:shape id="_x0000_s1049" type="#_x0000_t114" style="position:absolute;left:0;text-align:left;margin-left:-42pt;margin-top:14.95pt;width:126pt;height:81pt;z-index:251669504" strokeweight=".26mm">
            <v:fill color2="black"/>
            <v:stroke endcap="square"/>
            <v:textbox style="mso-rotate-with-shape:t">
              <w:txbxContent>
                <w:p w:rsidR="00EA4598" w:rsidRDefault="00EA4598">
                  <w:pPr>
                    <w:spacing w:line="240" w:lineRule="exact"/>
                    <w:jc w:val="center"/>
                    <w:rPr>
                      <w:sz w:val="22"/>
                    </w:rPr>
                  </w:pPr>
                  <w:r>
                    <w:rPr>
                      <w:sz w:val="22"/>
                    </w:rPr>
                    <w:t>Выдача заявителю уведомления об отказе в предоставлении муниципальной услуги</w:t>
                  </w:r>
                </w:p>
              </w:txbxContent>
            </v:textbox>
          </v:shape>
        </w:pict>
      </w:r>
      <w:r w:rsidR="00543F17">
        <w:rPr>
          <w:sz w:val="28"/>
          <w:szCs w:val="28"/>
        </w:rPr>
        <w:t>!</w:t>
      </w:r>
      <w:r w:rsidR="00543F17">
        <w:rPr>
          <w:sz w:val="28"/>
          <w:szCs w:val="28"/>
        </w:rPr>
        <w:tab/>
      </w:r>
    </w:p>
    <w:p w:rsidR="003060AE" w:rsidRDefault="00AD2CD0">
      <w:pPr>
        <w:pStyle w:val="25"/>
        <w:ind w:firstLine="709"/>
        <w:jc w:val="right"/>
        <w:rPr>
          <w:color w:val="FF0000"/>
          <w:sz w:val="28"/>
          <w:szCs w:val="28"/>
        </w:rPr>
      </w:pPr>
      <w:r w:rsidRPr="00AD2CD0">
        <w:pict>
          <v:line id="_x0000_s1039" style="position:absolute;left:0;text-align:left;z-index:251659264" from="235.3pt,4.85pt" to="235.3pt,22.95pt" strokeweight=".26mm">
            <v:stroke endarrow="block" joinstyle="miter" endcap="square"/>
          </v:line>
        </w:pict>
      </w:r>
    </w:p>
    <w:p w:rsidR="003060AE" w:rsidRDefault="00543F17">
      <w:pPr>
        <w:pStyle w:val="25"/>
        <w:tabs>
          <w:tab w:val="center" w:pos="5031"/>
        </w:tabs>
        <w:ind w:firstLine="709"/>
        <w:rPr>
          <w:color w:val="FF0000"/>
          <w:sz w:val="28"/>
          <w:szCs w:val="28"/>
        </w:rPr>
      </w:pPr>
      <w:r>
        <w:rPr>
          <w:color w:val="FF0000"/>
          <w:sz w:val="28"/>
          <w:szCs w:val="28"/>
        </w:rPr>
        <w:tab/>
      </w:r>
    </w:p>
    <w:p w:rsidR="003060AE" w:rsidRDefault="00543F17">
      <w:pPr>
        <w:pStyle w:val="25"/>
        <w:tabs>
          <w:tab w:val="left" w:pos="4740"/>
          <w:tab w:val="center" w:pos="5031"/>
          <w:tab w:val="right" w:pos="9354"/>
        </w:tabs>
        <w:ind w:firstLine="709"/>
        <w:jc w:val="left"/>
      </w:pPr>
      <w:r>
        <w:rPr>
          <w:color w:val="FF0000"/>
          <w:sz w:val="28"/>
          <w:szCs w:val="28"/>
        </w:rPr>
        <w:tab/>
      </w:r>
    </w:p>
    <w:p w:rsidR="003060AE" w:rsidRDefault="00AD2CD0">
      <w:pPr>
        <w:pStyle w:val="25"/>
        <w:tabs>
          <w:tab w:val="left" w:pos="4740"/>
          <w:tab w:val="center" w:pos="5031"/>
          <w:tab w:val="right" w:pos="9354"/>
        </w:tabs>
        <w:ind w:firstLine="709"/>
        <w:jc w:val="left"/>
        <w:rPr>
          <w:color w:val="FF0000"/>
          <w:sz w:val="28"/>
          <w:szCs w:val="28"/>
          <w:u w:val="single"/>
        </w:rPr>
      </w:pPr>
      <w:r w:rsidRPr="00AD2CD0">
        <w:pict>
          <v:shape id="_x0000_s1026" type="#_x0000_t202" style="position:absolute;left:0;text-align:left;margin-left:192.2pt;margin-top:10.15pt;width:27.3pt;height:18.25pt;z-index:251645952;mso-wrap-distance-left:9.05pt;mso-wrap-distance-right:9.05pt" strokecolor="white" strokeweight=".5pt">
            <v:fill color2="black"/>
            <v:stroke color2="black"/>
            <v:textbox inset="7.45pt,3.85pt,7.45pt,3.85pt">
              <w:txbxContent>
                <w:p w:rsidR="00EA4598" w:rsidRDefault="00EA4598"/>
              </w:txbxContent>
            </v:textbox>
          </v:shape>
        </w:pict>
      </w:r>
      <w:r w:rsidRPr="00AD2CD0">
        <w:pict>
          <v:shape id="_x0000_s1032" type="#_x0000_t202" style="position:absolute;left:0;text-align:left;margin-left:90pt;margin-top:0;width:290.55pt;height:42.3pt;z-index:251652096;mso-wrap-distance-left:9.05pt;mso-wrap-distance-right:9.05pt" strokeweight=".5pt">
            <v:fill color2="black"/>
            <v:textbox inset="7.45pt,3.85pt,7.45pt,3.85pt">
              <w:txbxContent>
                <w:p w:rsidR="00EA4598" w:rsidRDefault="00EA4598">
                  <w:pPr>
                    <w:jc w:val="center"/>
                    <w:rPr>
                      <w:sz w:val="22"/>
                      <w:szCs w:val="22"/>
                    </w:rPr>
                  </w:pPr>
                  <w:r>
                    <w:rPr>
                      <w:sz w:val="22"/>
                      <w:szCs w:val="22"/>
                    </w:rPr>
                    <w:t>Выдача постановления о присвоении адреса объекту</w:t>
                  </w:r>
                </w:p>
                <w:p w:rsidR="00EA4598" w:rsidRDefault="00EA4598">
                  <w:pPr>
                    <w:jc w:val="center"/>
                  </w:pPr>
                  <w:r>
                    <w:rPr>
                      <w:sz w:val="22"/>
                      <w:szCs w:val="22"/>
                    </w:rPr>
                    <w:t xml:space="preserve">недвижимости </w:t>
                  </w:r>
                </w:p>
                <w:p w:rsidR="00EA4598" w:rsidRDefault="00EA4598">
                  <w:pPr>
                    <w:spacing w:line="360" w:lineRule="auto"/>
                    <w:jc w:val="center"/>
                  </w:pPr>
                </w:p>
                <w:p w:rsidR="00EA4598" w:rsidRDefault="00EA4598"/>
              </w:txbxContent>
            </v:textbox>
          </v:shape>
        </w:pict>
      </w:r>
    </w:p>
    <w:p w:rsidR="003060AE" w:rsidRDefault="00543F17">
      <w:pPr>
        <w:ind w:firstLine="709"/>
        <w:jc w:val="right"/>
      </w:pPr>
      <w:r>
        <w:rPr>
          <w:sz w:val="28"/>
          <w:szCs w:val="28"/>
        </w:rPr>
        <w:t xml:space="preserve">                                                                    </w:t>
      </w:r>
    </w:p>
    <w:p w:rsidR="003060AE" w:rsidRDefault="003060AE"/>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3060AE" w:rsidRDefault="003060AE">
      <w:pPr>
        <w:tabs>
          <w:tab w:val="left" w:pos="1125"/>
        </w:tabs>
        <w:rPr>
          <w:sz w:val="28"/>
          <w:szCs w:val="28"/>
        </w:rPr>
      </w:pPr>
    </w:p>
    <w:p w:rsidR="00AD46B7" w:rsidRDefault="00543F17">
      <w:pPr>
        <w:tabs>
          <w:tab w:val="left" w:pos="1935"/>
        </w:tabs>
        <w:rPr>
          <w:sz w:val="28"/>
          <w:szCs w:val="28"/>
        </w:rPr>
      </w:pPr>
      <w:r>
        <w:rPr>
          <w:sz w:val="28"/>
          <w:szCs w:val="28"/>
        </w:rPr>
        <w:t xml:space="preserve">                                                             </w:t>
      </w:r>
      <w:r>
        <w:rPr>
          <w:sz w:val="28"/>
          <w:szCs w:val="28"/>
        </w:rPr>
        <w:tab/>
      </w:r>
    </w:p>
    <w:p w:rsidR="00AD46B7" w:rsidRDefault="00AD46B7">
      <w:pPr>
        <w:tabs>
          <w:tab w:val="left" w:pos="1935"/>
        </w:tabs>
        <w:rPr>
          <w:sz w:val="28"/>
          <w:szCs w:val="28"/>
        </w:rPr>
      </w:pPr>
    </w:p>
    <w:p w:rsidR="00AD46B7" w:rsidRDefault="00AD46B7">
      <w:pPr>
        <w:tabs>
          <w:tab w:val="left" w:pos="1935"/>
        </w:tabs>
        <w:rPr>
          <w:sz w:val="28"/>
          <w:szCs w:val="28"/>
        </w:rPr>
      </w:pPr>
    </w:p>
    <w:p w:rsidR="00AD46B7" w:rsidRDefault="00AD46B7">
      <w:pPr>
        <w:tabs>
          <w:tab w:val="left" w:pos="1935"/>
        </w:tabs>
        <w:rPr>
          <w:sz w:val="28"/>
          <w:szCs w:val="28"/>
        </w:rPr>
      </w:pPr>
      <w:r>
        <w:rPr>
          <w:sz w:val="28"/>
          <w:szCs w:val="28"/>
        </w:rPr>
        <w:t xml:space="preserve">                      </w:t>
      </w:r>
    </w:p>
    <w:p w:rsidR="003060AE" w:rsidRDefault="00AD46B7">
      <w:pPr>
        <w:tabs>
          <w:tab w:val="left" w:pos="1935"/>
        </w:tabs>
        <w:rPr>
          <w:sz w:val="28"/>
          <w:szCs w:val="28"/>
        </w:rPr>
      </w:pPr>
      <w:r>
        <w:rPr>
          <w:sz w:val="28"/>
          <w:szCs w:val="28"/>
        </w:rPr>
        <w:lastRenderedPageBreak/>
        <w:t xml:space="preserve">                                                                      </w:t>
      </w:r>
      <w:r w:rsidR="00543F17">
        <w:rPr>
          <w:sz w:val="28"/>
          <w:szCs w:val="28"/>
        </w:rPr>
        <w:t>Приложение № 7</w:t>
      </w:r>
    </w:p>
    <w:p w:rsidR="003060AE" w:rsidRDefault="00543F17">
      <w:pPr>
        <w:tabs>
          <w:tab w:val="left" w:pos="1935"/>
        </w:tabs>
        <w:ind w:left="4956"/>
        <w:rPr>
          <w:sz w:val="28"/>
          <w:szCs w:val="28"/>
        </w:rPr>
      </w:pPr>
      <w:r>
        <w:rPr>
          <w:sz w:val="28"/>
          <w:szCs w:val="28"/>
        </w:rPr>
        <w:t>к административному регламенту</w:t>
      </w:r>
    </w:p>
    <w:p w:rsidR="003060AE" w:rsidRDefault="00543F17" w:rsidP="00AD46B7">
      <w:pPr>
        <w:tabs>
          <w:tab w:val="left" w:pos="1935"/>
        </w:tabs>
        <w:ind w:left="4956"/>
        <w:rPr>
          <w:sz w:val="28"/>
          <w:szCs w:val="28"/>
        </w:rPr>
      </w:pPr>
      <w:r>
        <w:rPr>
          <w:sz w:val="28"/>
          <w:szCs w:val="28"/>
        </w:rPr>
        <w:t xml:space="preserve">по предоставлению </w:t>
      </w:r>
    </w:p>
    <w:p w:rsidR="003060AE" w:rsidRDefault="00543F17">
      <w:pPr>
        <w:tabs>
          <w:tab w:val="left" w:pos="1935"/>
        </w:tabs>
        <w:ind w:left="4956"/>
        <w:rPr>
          <w:sz w:val="28"/>
          <w:szCs w:val="28"/>
        </w:rPr>
      </w:pPr>
      <w:r>
        <w:rPr>
          <w:sz w:val="28"/>
          <w:szCs w:val="28"/>
        </w:rPr>
        <w:t>муниципальной услуги</w:t>
      </w:r>
    </w:p>
    <w:p w:rsidR="003060AE" w:rsidRDefault="00543F17">
      <w:pPr>
        <w:tabs>
          <w:tab w:val="left" w:pos="1935"/>
        </w:tabs>
        <w:ind w:left="4956"/>
        <w:rPr>
          <w:sz w:val="28"/>
          <w:szCs w:val="28"/>
        </w:rPr>
      </w:pPr>
      <w:r>
        <w:rPr>
          <w:sz w:val="28"/>
          <w:szCs w:val="28"/>
        </w:rPr>
        <w:t>«Установление и изменение адреса</w:t>
      </w:r>
    </w:p>
    <w:p w:rsidR="003060AE" w:rsidRDefault="00543F17">
      <w:pPr>
        <w:tabs>
          <w:tab w:val="left" w:pos="1935"/>
        </w:tabs>
        <w:ind w:left="4956"/>
      </w:pPr>
      <w:r>
        <w:rPr>
          <w:sz w:val="28"/>
          <w:szCs w:val="28"/>
        </w:rPr>
        <w:t>объекта адресации»</w:t>
      </w:r>
    </w:p>
    <w:p w:rsidR="003060AE" w:rsidRDefault="003060AE">
      <w:pPr>
        <w:jc w:val="right"/>
      </w:pPr>
    </w:p>
    <w:p w:rsidR="003060AE" w:rsidRDefault="00AD46B7">
      <w:pPr>
        <w:jc w:val="center"/>
        <w:rPr>
          <w:sz w:val="28"/>
          <w:szCs w:val="28"/>
        </w:rPr>
      </w:pPr>
      <w:r>
        <w:rPr>
          <w:sz w:val="28"/>
          <w:szCs w:val="28"/>
        </w:rPr>
        <w:t>Уведомление</w:t>
      </w:r>
    </w:p>
    <w:p w:rsidR="00AD46B7" w:rsidRDefault="00AD46B7">
      <w:pPr>
        <w:jc w:val="center"/>
        <w:rPr>
          <w:sz w:val="28"/>
          <w:szCs w:val="28"/>
        </w:rPr>
      </w:pPr>
      <w:r>
        <w:rPr>
          <w:sz w:val="28"/>
          <w:szCs w:val="28"/>
        </w:rPr>
        <w:t xml:space="preserve"> об отказе в приеме документов на предоставление муниципальной услуги </w:t>
      </w:r>
    </w:p>
    <w:p w:rsidR="003060AE" w:rsidRDefault="00543F17">
      <w:pPr>
        <w:jc w:val="center"/>
        <w:rPr>
          <w:sz w:val="28"/>
          <w:szCs w:val="28"/>
        </w:rPr>
      </w:pPr>
      <w:r>
        <w:rPr>
          <w:sz w:val="28"/>
          <w:szCs w:val="28"/>
        </w:rPr>
        <w:t xml:space="preserve">«Установление и изменение адреса объекта адресации» </w:t>
      </w:r>
    </w:p>
    <w:p w:rsidR="003060AE" w:rsidRDefault="00543F17">
      <w:pPr>
        <w:ind w:firstLine="720"/>
        <w:rPr>
          <w:sz w:val="28"/>
          <w:szCs w:val="28"/>
        </w:rPr>
      </w:pPr>
      <w:r>
        <w:rPr>
          <w:sz w:val="28"/>
          <w:szCs w:val="28"/>
        </w:rPr>
        <w:br/>
        <w:t>По результатам рассмотрения документов, представленных на предоставление муниципальной услуги</w:t>
      </w:r>
    </w:p>
    <w:p w:rsidR="003060AE" w:rsidRDefault="003060AE">
      <w:pPr>
        <w:rPr>
          <w:sz w:val="28"/>
          <w:szCs w:val="28"/>
        </w:rPr>
      </w:pPr>
    </w:p>
    <w:p w:rsidR="003060AE" w:rsidRDefault="00543F17">
      <w:pPr>
        <w:rPr>
          <w:sz w:val="28"/>
          <w:szCs w:val="28"/>
        </w:rPr>
      </w:pPr>
      <w:r>
        <w:rPr>
          <w:sz w:val="28"/>
          <w:szCs w:val="28"/>
        </w:rPr>
        <w:t>юридического лица:</w:t>
      </w:r>
    </w:p>
    <w:p w:rsidR="003060AE" w:rsidRDefault="00543F17">
      <w:r>
        <w:rPr>
          <w:sz w:val="28"/>
          <w:szCs w:val="28"/>
        </w:rPr>
        <w:t>____________________________________________________________________</w:t>
      </w:r>
    </w:p>
    <w:p w:rsidR="003060AE" w:rsidRDefault="00543F17">
      <w:pPr>
        <w:jc w:val="center"/>
        <w:rPr>
          <w:sz w:val="28"/>
          <w:szCs w:val="28"/>
        </w:rPr>
      </w:pPr>
      <w:r>
        <w:t xml:space="preserve">(полное наименование юридического лица) </w:t>
      </w:r>
    </w:p>
    <w:p w:rsidR="003060AE" w:rsidRDefault="00543F17">
      <w:pPr>
        <w:rPr>
          <w:sz w:val="28"/>
          <w:szCs w:val="28"/>
        </w:rPr>
      </w:pPr>
      <w:r>
        <w:rPr>
          <w:sz w:val="28"/>
          <w:szCs w:val="28"/>
        </w:rPr>
        <w:t>физического лица:</w:t>
      </w:r>
    </w:p>
    <w:p w:rsidR="003060AE" w:rsidRDefault="00543F17">
      <w:r>
        <w:rPr>
          <w:sz w:val="28"/>
          <w:szCs w:val="28"/>
        </w:rPr>
        <w:t>____________________________________________________________________</w:t>
      </w:r>
    </w:p>
    <w:p w:rsidR="003060AE" w:rsidRDefault="00543F17">
      <w:pPr>
        <w:jc w:val="center"/>
        <w:rPr>
          <w:sz w:val="18"/>
          <w:szCs w:val="18"/>
        </w:rPr>
      </w:pPr>
      <w:r>
        <w:t>(фамилия, имя, отчество)</w:t>
      </w:r>
    </w:p>
    <w:p w:rsidR="003060AE" w:rsidRDefault="00543F17" w:rsidP="00AD46B7">
      <w:pPr>
        <w:jc w:val="both"/>
        <w:rPr>
          <w:sz w:val="28"/>
          <w:szCs w:val="28"/>
        </w:rPr>
      </w:pPr>
      <w:r>
        <w:rPr>
          <w:sz w:val="18"/>
          <w:szCs w:val="18"/>
        </w:rPr>
        <w:br/>
      </w:r>
      <w:r>
        <w:rPr>
          <w:sz w:val="28"/>
          <w:szCs w:val="28"/>
        </w:rPr>
        <w:t>Доводим до Вашего сведения, что Вам отказано в приеме документов на предоставление муниципальной услуги</w:t>
      </w:r>
    </w:p>
    <w:p w:rsidR="003060AE" w:rsidRDefault="00543F17">
      <w:pPr>
        <w:rPr>
          <w:sz w:val="28"/>
          <w:szCs w:val="28"/>
        </w:rPr>
      </w:pPr>
      <w:r>
        <w:rPr>
          <w:sz w:val="28"/>
          <w:szCs w:val="28"/>
        </w:rPr>
        <w:t>______________________________________</w:t>
      </w:r>
      <w:r w:rsidR="00AD46B7">
        <w:rPr>
          <w:sz w:val="28"/>
          <w:szCs w:val="28"/>
        </w:rPr>
        <w:t>______________________________</w:t>
      </w:r>
    </w:p>
    <w:p w:rsidR="003060AE" w:rsidRDefault="00543F17">
      <w:pPr>
        <w:rPr>
          <w:sz w:val="28"/>
          <w:szCs w:val="28"/>
        </w:rPr>
      </w:pPr>
      <w:r>
        <w:rPr>
          <w:sz w:val="28"/>
          <w:szCs w:val="28"/>
        </w:rPr>
        <w:t xml:space="preserve">                                            </w:t>
      </w:r>
      <w:r>
        <w:rPr>
          <w:sz w:val="18"/>
          <w:szCs w:val="18"/>
        </w:rPr>
        <w:t xml:space="preserve"> </w:t>
      </w:r>
      <w:r>
        <w:t>(вид муниципальной услуги)</w:t>
      </w:r>
    </w:p>
    <w:p w:rsidR="003060AE" w:rsidRDefault="00543F17">
      <w:pPr>
        <w:rPr>
          <w:sz w:val="18"/>
          <w:szCs w:val="18"/>
        </w:rPr>
      </w:pPr>
      <w:r>
        <w:rPr>
          <w:sz w:val="28"/>
          <w:szCs w:val="28"/>
        </w:rPr>
        <w:t>по следующим основаниям:____________________________________________</w:t>
      </w:r>
    </w:p>
    <w:p w:rsidR="003060AE" w:rsidRDefault="00543F17">
      <w:r>
        <w:rPr>
          <w:sz w:val="18"/>
          <w:szCs w:val="18"/>
        </w:rPr>
        <w:t xml:space="preserve">                                   (</w:t>
      </w:r>
      <w:r>
        <w:t>основания для отказа в приеме документов на предоставление муниципальной услуги)</w:t>
      </w:r>
    </w:p>
    <w:p w:rsidR="009B4676" w:rsidRDefault="009B4676">
      <w:pPr>
        <w:rPr>
          <w:sz w:val="18"/>
          <w:szCs w:val="18"/>
        </w:rPr>
      </w:pPr>
    </w:p>
    <w:p w:rsidR="003060AE" w:rsidRDefault="00543F17">
      <w:pPr>
        <w:rPr>
          <w:sz w:val="18"/>
          <w:szCs w:val="18"/>
        </w:rPr>
      </w:pPr>
      <w:r>
        <w:rPr>
          <w:sz w:val="18"/>
          <w:szCs w:val="18"/>
        </w:rPr>
        <w:t>______________________________________________________________________________</w:t>
      </w:r>
      <w:r w:rsidR="009B4676">
        <w:rPr>
          <w:sz w:val="18"/>
          <w:szCs w:val="18"/>
        </w:rPr>
        <w:t>_____________________________</w:t>
      </w:r>
    </w:p>
    <w:p w:rsidR="003060AE" w:rsidRDefault="003060AE">
      <w:pPr>
        <w:rPr>
          <w:sz w:val="18"/>
          <w:szCs w:val="18"/>
        </w:rPr>
      </w:pPr>
    </w:p>
    <w:p w:rsidR="003060AE" w:rsidRDefault="00543F17" w:rsidP="009B4676">
      <w:pPr>
        <w:jc w:val="both"/>
        <w:rPr>
          <w:sz w:val="28"/>
          <w:szCs w:val="28"/>
        </w:rPr>
      </w:pPr>
      <w:r>
        <w:rPr>
          <w:sz w:val="18"/>
          <w:szCs w:val="18"/>
        </w:rPr>
        <w:t>___________________________________________________________________________________________________________</w:t>
      </w:r>
      <w:r>
        <w:rPr>
          <w:sz w:val="28"/>
          <w:szCs w:val="28"/>
        </w:rPr>
        <w:t>Данное решение Вы вправе обжаловать путем подачи жало</w:t>
      </w:r>
      <w:r w:rsidR="009B4676">
        <w:rPr>
          <w:sz w:val="28"/>
          <w:szCs w:val="28"/>
        </w:rPr>
        <w:t xml:space="preserve">бы в Администрацию </w:t>
      </w:r>
      <w:proofErr w:type="spellStart"/>
      <w:r w:rsidR="009B4676">
        <w:rPr>
          <w:sz w:val="28"/>
          <w:szCs w:val="28"/>
        </w:rPr>
        <w:t>Дальненского</w:t>
      </w:r>
      <w:proofErr w:type="spellEnd"/>
      <w:r w:rsidR="009B4676">
        <w:rPr>
          <w:sz w:val="28"/>
          <w:szCs w:val="28"/>
        </w:rPr>
        <w:t xml:space="preserve"> сельского поселения </w:t>
      </w:r>
      <w:r>
        <w:rPr>
          <w:sz w:val="28"/>
          <w:szCs w:val="28"/>
        </w:rPr>
        <w:t xml:space="preserve"> либо заявления в Пролетарский районный суд.</w:t>
      </w:r>
    </w:p>
    <w:p w:rsidR="009B4676" w:rsidRDefault="00543F17" w:rsidP="009B4676">
      <w:pPr>
        <w:jc w:val="both"/>
        <w:rPr>
          <w:sz w:val="28"/>
          <w:szCs w:val="28"/>
        </w:rPr>
      </w:pPr>
      <w:r>
        <w:rPr>
          <w:sz w:val="28"/>
          <w:szCs w:val="28"/>
        </w:rPr>
        <w:br/>
      </w:r>
    </w:p>
    <w:p w:rsidR="009B4676" w:rsidRDefault="009B4676" w:rsidP="009B4676">
      <w:pPr>
        <w:jc w:val="both"/>
        <w:rPr>
          <w:sz w:val="28"/>
          <w:szCs w:val="28"/>
        </w:rPr>
      </w:pPr>
    </w:p>
    <w:p w:rsidR="009B4676" w:rsidRDefault="009B4676" w:rsidP="009B4676">
      <w:pPr>
        <w:jc w:val="both"/>
        <w:rPr>
          <w:sz w:val="28"/>
          <w:szCs w:val="28"/>
        </w:rPr>
      </w:pPr>
      <w:r>
        <w:rPr>
          <w:sz w:val="28"/>
          <w:szCs w:val="28"/>
        </w:rPr>
        <w:t xml:space="preserve">Глава </w:t>
      </w:r>
      <w:proofErr w:type="spellStart"/>
      <w:r>
        <w:rPr>
          <w:sz w:val="28"/>
          <w:szCs w:val="28"/>
        </w:rPr>
        <w:t>Дальненского</w:t>
      </w:r>
      <w:proofErr w:type="spellEnd"/>
    </w:p>
    <w:p w:rsidR="009B4676" w:rsidRDefault="009B4676" w:rsidP="009B4676">
      <w:pPr>
        <w:jc w:val="both"/>
        <w:rPr>
          <w:sz w:val="28"/>
          <w:szCs w:val="28"/>
        </w:rPr>
      </w:pPr>
      <w:r>
        <w:rPr>
          <w:sz w:val="28"/>
          <w:szCs w:val="28"/>
        </w:rPr>
        <w:t xml:space="preserve">сельского поселения                                       </w:t>
      </w:r>
      <w:proofErr w:type="spellStart"/>
      <w:r>
        <w:rPr>
          <w:sz w:val="28"/>
          <w:szCs w:val="28"/>
        </w:rPr>
        <w:t>С.Е.Стецков</w:t>
      </w:r>
      <w:proofErr w:type="spellEnd"/>
    </w:p>
    <w:p w:rsidR="009B4676" w:rsidRDefault="009B4676" w:rsidP="009B4676">
      <w:pPr>
        <w:jc w:val="both"/>
        <w:rPr>
          <w:sz w:val="28"/>
          <w:szCs w:val="28"/>
        </w:rPr>
      </w:pPr>
    </w:p>
    <w:p w:rsidR="009B4676" w:rsidRDefault="009B4676" w:rsidP="009B4676">
      <w:pPr>
        <w:jc w:val="both"/>
        <w:rPr>
          <w:sz w:val="28"/>
          <w:szCs w:val="28"/>
        </w:rPr>
      </w:pPr>
    </w:p>
    <w:p w:rsidR="003060AE" w:rsidRDefault="00543F17">
      <w:pPr>
        <w:rPr>
          <w:sz w:val="24"/>
          <w:szCs w:val="24"/>
        </w:rPr>
      </w:pPr>
      <w:r>
        <w:rPr>
          <w:sz w:val="28"/>
          <w:szCs w:val="28"/>
        </w:rPr>
        <w:t>Документы на руки получил ________________________________________</w:t>
      </w:r>
      <w:r>
        <w:rPr>
          <w:sz w:val="28"/>
          <w:szCs w:val="28"/>
        </w:rPr>
        <w:br/>
        <w:t xml:space="preserve">                                                                </w:t>
      </w:r>
      <w:r>
        <w:t>(подпись лица, представившего документы)</w:t>
      </w:r>
      <w:r>
        <w:br/>
      </w:r>
      <w:r>
        <w:rPr>
          <w:sz w:val="28"/>
          <w:szCs w:val="28"/>
        </w:rPr>
        <w:t>"____" ________ 20__ г.</w:t>
      </w:r>
    </w:p>
    <w:p w:rsidR="003060AE" w:rsidRDefault="003060AE">
      <w:pPr>
        <w:tabs>
          <w:tab w:val="left" w:pos="1644"/>
        </w:tabs>
        <w:rPr>
          <w:sz w:val="24"/>
          <w:szCs w:val="24"/>
        </w:rPr>
      </w:pPr>
    </w:p>
    <w:p w:rsidR="003060AE" w:rsidRDefault="003060AE">
      <w:pPr>
        <w:tabs>
          <w:tab w:val="left" w:pos="1644"/>
        </w:tabs>
      </w:pPr>
    </w:p>
    <w:p w:rsidR="003060AE" w:rsidRDefault="003060AE">
      <w:pPr>
        <w:tabs>
          <w:tab w:val="left" w:pos="1644"/>
        </w:tabs>
      </w:pPr>
    </w:p>
    <w:p w:rsidR="003060AE" w:rsidRDefault="003060AE">
      <w:pPr>
        <w:tabs>
          <w:tab w:val="left" w:pos="1125"/>
        </w:tabs>
        <w:rPr>
          <w:sz w:val="28"/>
          <w:szCs w:val="28"/>
        </w:rPr>
      </w:pPr>
    </w:p>
    <w:p w:rsidR="003060AE" w:rsidRDefault="00543F17">
      <w:pPr>
        <w:tabs>
          <w:tab w:val="left" w:pos="1935"/>
        </w:tabs>
        <w:rPr>
          <w:sz w:val="28"/>
          <w:szCs w:val="28"/>
        </w:rPr>
      </w:pPr>
      <w:r>
        <w:rPr>
          <w:sz w:val="28"/>
          <w:szCs w:val="28"/>
        </w:rPr>
        <w:t xml:space="preserve">                                                             </w:t>
      </w:r>
    </w:p>
    <w:p w:rsidR="003060AE" w:rsidRDefault="003060AE">
      <w:pPr>
        <w:tabs>
          <w:tab w:val="left" w:pos="1935"/>
        </w:tabs>
        <w:ind w:left="4956"/>
        <w:rPr>
          <w:sz w:val="28"/>
          <w:szCs w:val="28"/>
        </w:rPr>
      </w:pPr>
    </w:p>
    <w:p w:rsidR="003060AE" w:rsidRDefault="003060AE">
      <w:pPr>
        <w:tabs>
          <w:tab w:val="left" w:pos="1935"/>
        </w:tabs>
        <w:ind w:left="4956"/>
        <w:rPr>
          <w:sz w:val="28"/>
          <w:szCs w:val="28"/>
        </w:rPr>
      </w:pPr>
    </w:p>
    <w:p w:rsidR="009B4676" w:rsidRDefault="009B4676">
      <w:pPr>
        <w:tabs>
          <w:tab w:val="left" w:pos="1935"/>
        </w:tabs>
        <w:ind w:left="4956"/>
        <w:rPr>
          <w:sz w:val="28"/>
          <w:szCs w:val="28"/>
        </w:rPr>
      </w:pPr>
    </w:p>
    <w:p w:rsidR="003060AE" w:rsidRDefault="00543F17">
      <w:pPr>
        <w:tabs>
          <w:tab w:val="left" w:pos="1935"/>
        </w:tabs>
        <w:ind w:left="4956"/>
        <w:rPr>
          <w:sz w:val="28"/>
          <w:szCs w:val="28"/>
        </w:rPr>
      </w:pPr>
      <w:r>
        <w:rPr>
          <w:sz w:val="28"/>
          <w:szCs w:val="28"/>
        </w:rPr>
        <w:lastRenderedPageBreak/>
        <w:t>Приложение № 8</w:t>
      </w:r>
    </w:p>
    <w:p w:rsidR="003060AE" w:rsidRDefault="00543F17">
      <w:pPr>
        <w:tabs>
          <w:tab w:val="left" w:pos="1935"/>
        </w:tabs>
        <w:ind w:left="4956"/>
        <w:rPr>
          <w:sz w:val="28"/>
          <w:szCs w:val="28"/>
        </w:rPr>
      </w:pPr>
      <w:r>
        <w:rPr>
          <w:sz w:val="28"/>
          <w:szCs w:val="28"/>
        </w:rPr>
        <w:t>к административному регламенту</w:t>
      </w:r>
    </w:p>
    <w:p w:rsidR="003060AE" w:rsidRDefault="00543F17" w:rsidP="009B4676">
      <w:pPr>
        <w:tabs>
          <w:tab w:val="left" w:pos="1935"/>
        </w:tabs>
        <w:ind w:left="4956"/>
        <w:rPr>
          <w:sz w:val="28"/>
          <w:szCs w:val="28"/>
        </w:rPr>
      </w:pPr>
      <w:r>
        <w:rPr>
          <w:sz w:val="28"/>
          <w:szCs w:val="28"/>
        </w:rPr>
        <w:t xml:space="preserve">по предоставлению </w:t>
      </w:r>
    </w:p>
    <w:p w:rsidR="003060AE" w:rsidRDefault="00543F17">
      <w:pPr>
        <w:tabs>
          <w:tab w:val="left" w:pos="1935"/>
        </w:tabs>
        <w:ind w:left="4956"/>
        <w:rPr>
          <w:sz w:val="28"/>
          <w:szCs w:val="28"/>
        </w:rPr>
      </w:pPr>
      <w:r>
        <w:rPr>
          <w:sz w:val="28"/>
          <w:szCs w:val="28"/>
        </w:rPr>
        <w:t>муниципальной услуги</w:t>
      </w:r>
    </w:p>
    <w:p w:rsidR="003060AE" w:rsidRDefault="00543F17">
      <w:pPr>
        <w:tabs>
          <w:tab w:val="left" w:pos="1935"/>
        </w:tabs>
        <w:ind w:left="4956"/>
        <w:rPr>
          <w:sz w:val="28"/>
          <w:szCs w:val="28"/>
        </w:rPr>
      </w:pPr>
      <w:r>
        <w:rPr>
          <w:sz w:val="28"/>
          <w:szCs w:val="28"/>
        </w:rPr>
        <w:t>«Установление и изменение адреса</w:t>
      </w:r>
    </w:p>
    <w:p w:rsidR="003060AE" w:rsidRDefault="00543F17">
      <w:pPr>
        <w:tabs>
          <w:tab w:val="left" w:pos="1935"/>
        </w:tabs>
        <w:ind w:left="4956"/>
        <w:rPr>
          <w:sz w:val="28"/>
          <w:szCs w:val="28"/>
        </w:rPr>
      </w:pPr>
      <w:r>
        <w:rPr>
          <w:sz w:val="28"/>
          <w:szCs w:val="28"/>
        </w:rPr>
        <w:t>объекта адресации»</w:t>
      </w:r>
    </w:p>
    <w:p w:rsidR="003060AE" w:rsidRDefault="003060AE">
      <w:pPr>
        <w:tabs>
          <w:tab w:val="left" w:pos="1125"/>
        </w:tabs>
        <w:rPr>
          <w:sz w:val="28"/>
          <w:szCs w:val="28"/>
        </w:rPr>
      </w:pPr>
    </w:p>
    <w:p w:rsidR="003060AE" w:rsidRDefault="00886A4E">
      <w:pPr>
        <w:jc w:val="center"/>
        <w:rPr>
          <w:sz w:val="28"/>
          <w:szCs w:val="28"/>
        </w:rPr>
      </w:pPr>
      <w:r>
        <w:rPr>
          <w:sz w:val="28"/>
          <w:szCs w:val="28"/>
        </w:rPr>
        <w:t>Уведомление</w:t>
      </w:r>
    </w:p>
    <w:p w:rsidR="003060AE" w:rsidRDefault="00886A4E">
      <w:pPr>
        <w:jc w:val="center"/>
        <w:rPr>
          <w:sz w:val="28"/>
          <w:szCs w:val="28"/>
        </w:rPr>
      </w:pPr>
      <w:r>
        <w:rPr>
          <w:sz w:val="28"/>
          <w:szCs w:val="28"/>
        </w:rPr>
        <w:t xml:space="preserve"> об отказе в предоставлении муниципальной услуги </w:t>
      </w:r>
      <w:r w:rsidR="00543F17">
        <w:rPr>
          <w:sz w:val="28"/>
          <w:szCs w:val="28"/>
        </w:rPr>
        <w:t>«Установление  и изменение адреса объекта адресации</w:t>
      </w:r>
    </w:p>
    <w:p w:rsidR="003060AE" w:rsidRDefault="00543F17" w:rsidP="00886A4E">
      <w:pPr>
        <w:jc w:val="both"/>
        <w:rPr>
          <w:sz w:val="28"/>
          <w:szCs w:val="28"/>
        </w:rPr>
      </w:pPr>
      <w:r>
        <w:rPr>
          <w:sz w:val="28"/>
          <w:szCs w:val="28"/>
        </w:rPr>
        <w:br/>
        <w:t>По результатам рассмотрения документов, представленных на</w:t>
      </w:r>
      <w:r>
        <w:rPr>
          <w:sz w:val="28"/>
          <w:szCs w:val="28"/>
        </w:rPr>
        <w:br/>
        <w:t>предоставление муниципальной услуги</w:t>
      </w:r>
    </w:p>
    <w:p w:rsidR="003060AE" w:rsidRDefault="003060AE">
      <w:pPr>
        <w:rPr>
          <w:sz w:val="28"/>
          <w:szCs w:val="28"/>
        </w:rPr>
      </w:pPr>
    </w:p>
    <w:p w:rsidR="003060AE" w:rsidRDefault="00543F17">
      <w:pPr>
        <w:rPr>
          <w:sz w:val="28"/>
          <w:szCs w:val="28"/>
        </w:rPr>
      </w:pPr>
      <w:r>
        <w:rPr>
          <w:sz w:val="28"/>
          <w:szCs w:val="28"/>
        </w:rPr>
        <w:t>юридического лица:</w:t>
      </w:r>
    </w:p>
    <w:p w:rsidR="003060AE" w:rsidRDefault="00543F17">
      <w:r>
        <w:rPr>
          <w:sz w:val="28"/>
          <w:szCs w:val="28"/>
        </w:rPr>
        <w:t>____________________________________________________________________</w:t>
      </w:r>
    </w:p>
    <w:p w:rsidR="003060AE" w:rsidRDefault="00543F17">
      <w:pPr>
        <w:jc w:val="center"/>
        <w:rPr>
          <w:sz w:val="28"/>
          <w:szCs w:val="28"/>
        </w:rPr>
      </w:pPr>
      <w:r>
        <w:t xml:space="preserve">(полное наименование юридического лица) </w:t>
      </w:r>
    </w:p>
    <w:p w:rsidR="003060AE" w:rsidRDefault="00543F17">
      <w:pPr>
        <w:rPr>
          <w:sz w:val="28"/>
          <w:szCs w:val="28"/>
        </w:rPr>
      </w:pPr>
      <w:r>
        <w:rPr>
          <w:sz w:val="28"/>
          <w:szCs w:val="28"/>
        </w:rPr>
        <w:t>физического лица:</w:t>
      </w:r>
    </w:p>
    <w:p w:rsidR="003060AE" w:rsidRDefault="00543F17">
      <w:r>
        <w:rPr>
          <w:sz w:val="28"/>
          <w:szCs w:val="28"/>
        </w:rPr>
        <w:t>___________________________________________________________________</w:t>
      </w:r>
    </w:p>
    <w:p w:rsidR="003060AE" w:rsidRDefault="00543F17">
      <w:pPr>
        <w:jc w:val="center"/>
        <w:rPr>
          <w:sz w:val="18"/>
          <w:szCs w:val="18"/>
        </w:rPr>
      </w:pPr>
      <w:r>
        <w:t>(фамилия, имя, отчество)</w:t>
      </w:r>
    </w:p>
    <w:p w:rsidR="003060AE" w:rsidRDefault="00543F17" w:rsidP="00886A4E">
      <w:pPr>
        <w:jc w:val="both"/>
        <w:rPr>
          <w:sz w:val="28"/>
          <w:szCs w:val="28"/>
        </w:rPr>
      </w:pPr>
      <w:r>
        <w:rPr>
          <w:sz w:val="18"/>
          <w:szCs w:val="18"/>
        </w:rPr>
        <w:br/>
      </w:r>
      <w:r>
        <w:rPr>
          <w:sz w:val="28"/>
          <w:szCs w:val="28"/>
        </w:rPr>
        <w:t>Доводим до Вашего сведения, что Вам отказано в предоставлении муниципальной услуги</w:t>
      </w:r>
    </w:p>
    <w:p w:rsidR="003060AE" w:rsidRDefault="00543F17">
      <w:r>
        <w:rPr>
          <w:sz w:val="28"/>
          <w:szCs w:val="28"/>
        </w:rPr>
        <w:t>____________________________________________________________________</w:t>
      </w:r>
    </w:p>
    <w:p w:rsidR="003060AE" w:rsidRDefault="00543F17">
      <w:pPr>
        <w:rPr>
          <w:sz w:val="28"/>
          <w:szCs w:val="28"/>
        </w:rPr>
      </w:pPr>
      <w:r>
        <w:t xml:space="preserve">                                                                       (вид муниципальной услуги)</w:t>
      </w:r>
    </w:p>
    <w:p w:rsidR="003060AE" w:rsidRDefault="00543F17">
      <w:pPr>
        <w:rPr>
          <w:sz w:val="18"/>
          <w:szCs w:val="18"/>
        </w:rPr>
      </w:pPr>
      <w:r>
        <w:rPr>
          <w:sz w:val="28"/>
          <w:szCs w:val="28"/>
        </w:rPr>
        <w:t>по следующим основаниям:___________________________________________</w:t>
      </w:r>
      <w:r w:rsidR="00886A4E">
        <w:rPr>
          <w:sz w:val="28"/>
          <w:szCs w:val="28"/>
        </w:rPr>
        <w:t>_</w:t>
      </w:r>
    </w:p>
    <w:p w:rsidR="003060AE" w:rsidRDefault="00543F17">
      <w:r>
        <w:rPr>
          <w:sz w:val="18"/>
          <w:szCs w:val="18"/>
        </w:rPr>
        <w:t xml:space="preserve">                                                                               </w:t>
      </w:r>
      <w:r>
        <w:t>(основания для отказа в предоставлении муниципальной услуги)</w:t>
      </w:r>
    </w:p>
    <w:p w:rsidR="00886A4E" w:rsidRDefault="00886A4E">
      <w:pPr>
        <w:rPr>
          <w:sz w:val="18"/>
          <w:szCs w:val="18"/>
        </w:rPr>
      </w:pPr>
    </w:p>
    <w:p w:rsidR="003060AE" w:rsidRDefault="00543F17">
      <w:pPr>
        <w:rPr>
          <w:sz w:val="18"/>
          <w:szCs w:val="18"/>
        </w:rPr>
      </w:pPr>
      <w:r>
        <w:rPr>
          <w:sz w:val="18"/>
          <w:szCs w:val="18"/>
        </w:rPr>
        <w:t>______________________________________________________________________________</w:t>
      </w:r>
      <w:r w:rsidR="00886A4E">
        <w:rPr>
          <w:sz w:val="18"/>
          <w:szCs w:val="18"/>
        </w:rPr>
        <w:t>_____________________________</w:t>
      </w:r>
    </w:p>
    <w:p w:rsidR="003060AE" w:rsidRDefault="003060AE">
      <w:pPr>
        <w:rPr>
          <w:sz w:val="18"/>
          <w:szCs w:val="18"/>
        </w:rPr>
      </w:pPr>
    </w:p>
    <w:p w:rsidR="003060AE" w:rsidRDefault="00543F17" w:rsidP="00886A4E">
      <w:pPr>
        <w:rPr>
          <w:sz w:val="24"/>
          <w:szCs w:val="24"/>
        </w:rPr>
      </w:pPr>
      <w:r>
        <w:rPr>
          <w:sz w:val="18"/>
          <w:szCs w:val="18"/>
        </w:rPr>
        <w:t>___________________________________________________________________________________________________________</w:t>
      </w:r>
      <w:r w:rsidR="00886A4E">
        <w:rPr>
          <w:sz w:val="24"/>
          <w:szCs w:val="24"/>
        </w:rPr>
        <w:t xml:space="preserve"> </w:t>
      </w:r>
    </w:p>
    <w:p w:rsidR="003060AE" w:rsidRDefault="003060AE">
      <w:pPr>
        <w:tabs>
          <w:tab w:val="left" w:pos="1644"/>
        </w:tabs>
      </w:pPr>
    </w:p>
    <w:p w:rsidR="00886A4E" w:rsidRDefault="00886A4E" w:rsidP="00886A4E">
      <w:pPr>
        <w:jc w:val="both"/>
        <w:rPr>
          <w:sz w:val="28"/>
          <w:szCs w:val="28"/>
        </w:rPr>
      </w:pPr>
      <w:r>
        <w:rPr>
          <w:sz w:val="28"/>
          <w:szCs w:val="28"/>
        </w:rPr>
        <w:t xml:space="preserve">Данное решение Вы вправе обжаловать путем подачи жалобы в Администрацию </w:t>
      </w:r>
      <w:proofErr w:type="spellStart"/>
      <w:r>
        <w:rPr>
          <w:sz w:val="28"/>
          <w:szCs w:val="28"/>
        </w:rPr>
        <w:t>Дальненского</w:t>
      </w:r>
      <w:proofErr w:type="spellEnd"/>
      <w:r>
        <w:rPr>
          <w:sz w:val="28"/>
          <w:szCs w:val="28"/>
        </w:rPr>
        <w:t xml:space="preserve"> сельского поселения  либо заявления в Пролетарский районный суд.</w:t>
      </w:r>
    </w:p>
    <w:p w:rsidR="00886A4E" w:rsidRDefault="00886A4E" w:rsidP="00886A4E">
      <w:pPr>
        <w:jc w:val="both"/>
        <w:rPr>
          <w:sz w:val="28"/>
          <w:szCs w:val="28"/>
        </w:rPr>
      </w:pPr>
      <w:r>
        <w:rPr>
          <w:sz w:val="28"/>
          <w:szCs w:val="28"/>
        </w:rPr>
        <w:br/>
      </w:r>
    </w:p>
    <w:p w:rsidR="00886A4E" w:rsidRDefault="00886A4E" w:rsidP="00886A4E">
      <w:pPr>
        <w:jc w:val="both"/>
        <w:rPr>
          <w:sz w:val="28"/>
          <w:szCs w:val="28"/>
        </w:rPr>
      </w:pPr>
    </w:p>
    <w:p w:rsidR="00886A4E" w:rsidRDefault="00886A4E" w:rsidP="00886A4E">
      <w:pPr>
        <w:jc w:val="both"/>
        <w:rPr>
          <w:sz w:val="28"/>
          <w:szCs w:val="28"/>
        </w:rPr>
      </w:pPr>
      <w:r>
        <w:rPr>
          <w:sz w:val="28"/>
          <w:szCs w:val="28"/>
        </w:rPr>
        <w:t xml:space="preserve">Глава </w:t>
      </w:r>
      <w:proofErr w:type="spellStart"/>
      <w:r>
        <w:rPr>
          <w:sz w:val="28"/>
          <w:szCs w:val="28"/>
        </w:rPr>
        <w:t>Дальненского</w:t>
      </w:r>
      <w:proofErr w:type="spellEnd"/>
    </w:p>
    <w:p w:rsidR="00886A4E" w:rsidRDefault="00886A4E" w:rsidP="00886A4E">
      <w:pPr>
        <w:jc w:val="both"/>
        <w:rPr>
          <w:sz w:val="28"/>
          <w:szCs w:val="28"/>
        </w:rPr>
      </w:pPr>
      <w:r>
        <w:rPr>
          <w:sz w:val="28"/>
          <w:szCs w:val="28"/>
        </w:rPr>
        <w:t xml:space="preserve">сельского поселения                                       </w:t>
      </w:r>
      <w:proofErr w:type="spellStart"/>
      <w:r>
        <w:rPr>
          <w:sz w:val="28"/>
          <w:szCs w:val="28"/>
        </w:rPr>
        <w:t>С.Е.Стецков</w:t>
      </w:r>
      <w:proofErr w:type="spellEnd"/>
    </w:p>
    <w:p w:rsidR="00886A4E" w:rsidRDefault="00886A4E" w:rsidP="00886A4E">
      <w:pPr>
        <w:jc w:val="both"/>
        <w:rPr>
          <w:sz w:val="28"/>
          <w:szCs w:val="28"/>
        </w:rPr>
      </w:pPr>
    </w:p>
    <w:p w:rsidR="00886A4E" w:rsidRDefault="00886A4E" w:rsidP="00886A4E">
      <w:pPr>
        <w:jc w:val="both"/>
        <w:rPr>
          <w:sz w:val="28"/>
          <w:szCs w:val="28"/>
        </w:rPr>
      </w:pPr>
    </w:p>
    <w:p w:rsidR="00886A4E" w:rsidRDefault="00886A4E" w:rsidP="00886A4E">
      <w:pPr>
        <w:rPr>
          <w:sz w:val="24"/>
          <w:szCs w:val="24"/>
        </w:rPr>
      </w:pPr>
      <w:r>
        <w:rPr>
          <w:sz w:val="28"/>
          <w:szCs w:val="28"/>
        </w:rPr>
        <w:t>Документы на руки получил ________________________________________</w:t>
      </w:r>
      <w:r>
        <w:rPr>
          <w:sz w:val="28"/>
          <w:szCs w:val="28"/>
        </w:rPr>
        <w:br/>
        <w:t xml:space="preserve">                                                                </w:t>
      </w:r>
      <w:r>
        <w:t>(подпись лица, представившего документы)</w:t>
      </w:r>
      <w:r>
        <w:br/>
      </w:r>
      <w:r>
        <w:rPr>
          <w:sz w:val="28"/>
          <w:szCs w:val="28"/>
        </w:rPr>
        <w:t>"____" ________ 20__ г.</w:t>
      </w:r>
    </w:p>
    <w:p w:rsidR="00886A4E" w:rsidRDefault="00886A4E" w:rsidP="00886A4E">
      <w:pPr>
        <w:tabs>
          <w:tab w:val="left" w:pos="1644"/>
        </w:tabs>
        <w:rPr>
          <w:sz w:val="24"/>
          <w:szCs w:val="24"/>
        </w:rPr>
      </w:pPr>
    </w:p>
    <w:p w:rsidR="003060AE" w:rsidRDefault="003060AE">
      <w:pPr>
        <w:tabs>
          <w:tab w:val="left" w:pos="1644"/>
        </w:tabs>
      </w:pPr>
    </w:p>
    <w:p w:rsidR="003060AE" w:rsidRDefault="00543F17">
      <w:pPr>
        <w:tabs>
          <w:tab w:val="left" w:pos="1935"/>
        </w:tabs>
        <w:rPr>
          <w:sz w:val="28"/>
          <w:szCs w:val="28"/>
        </w:rPr>
      </w:pPr>
      <w:r>
        <w:rPr>
          <w:sz w:val="28"/>
          <w:szCs w:val="28"/>
        </w:rPr>
        <w:t xml:space="preserve">                                                             </w:t>
      </w:r>
    </w:p>
    <w:p w:rsidR="003060AE" w:rsidRDefault="003060AE">
      <w:pPr>
        <w:tabs>
          <w:tab w:val="left" w:pos="1935"/>
        </w:tabs>
        <w:rPr>
          <w:sz w:val="28"/>
          <w:szCs w:val="28"/>
        </w:rPr>
      </w:pPr>
    </w:p>
    <w:p w:rsidR="003060AE" w:rsidRDefault="003060AE">
      <w:pPr>
        <w:tabs>
          <w:tab w:val="left" w:pos="1935"/>
        </w:tabs>
        <w:rPr>
          <w:sz w:val="28"/>
          <w:szCs w:val="28"/>
        </w:rPr>
      </w:pPr>
    </w:p>
    <w:p w:rsidR="003060AE" w:rsidRDefault="003060AE">
      <w:pPr>
        <w:tabs>
          <w:tab w:val="left" w:pos="1935"/>
        </w:tabs>
        <w:rPr>
          <w:sz w:val="28"/>
          <w:szCs w:val="28"/>
        </w:rPr>
      </w:pPr>
    </w:p>
    <w:p w:rsidR="003060AE" w:rsidRDefault="003060AE">
      <w:pPr>
        <w:tabs>
          <w:tab w:val="left" w:pos="1935"/>
        </w:tabs>
        <w:rPr>
          <w:sz w:val="28"/>
          <w:szCs w:val="28"/>
        </w:rPr>
      </w:pPr>
    </w:p>
    <w:p w:rsidR="003060AE" w:rsidRDefault="00543F17">
      <w:pPr>
        <w:tabs>
          <w:tab w:val="left" w:pos="1935"/>
        </w:tabs>
        <w:ind w:left="4956"/>
        <w:rPr>
          <w:sz w:val="28"/>
          <w:szCs w:val="28"/>
        </w:rPr>
      </w:pPr>
      <w:r>
        <w:rPr>
          <w:sz w:val="28"/>
          <w:szCs w:val="28"/>
        </w:rPr>
        <w:t>Приложение № 9</w:t>
      </w:r>
    </w:p>
    <w:p w:rsidR="003060AE" w:rsidRDefault="00543F17">
      <w:pPr>
        <w:tabs>
          <w:tab w:val="left" w:pos="1935"/>
        </w:tabs>
        <w:ind w:left="4956"/>
        <w:rPr>
          <w:sz w:val="28"/>
          <w:szCs w:val="28"/>
        </w:rPr>
      </w:pPr>
      <w:r>
        <w:rPr>
          <w:sz w:val="28"/>
          <w:szCs w:val="28"/>
        </w:rPr>
        <w:t>к административному регламенту</w:t>
      </w:r>
    </w:p>
    <w:p w:rsidR="00555103" w:rsidRDefault="00543F17" w:rsidP="00555103">
      <w:pPr>
        <w:tabs>
          <w:tab w:val="left" w:pos="1935"/>
        </w:tabs>
        <w:ind w:left="4956"/>
        <w:rPr>
          <w:sz w:val="28"/>
          <w:szCs w:val="28"/>
        </w:rPr>
      </w:pPr>
      <w:r>
        <w:rPr>
          <w:sz w:val="28"/>
          <w:szCs w:val="28"/>
        </w:rPr>
        <w:t xml:space="preserve">по предоставлению </w:t>
      </w:r>
    </w:p>
    <w:p w:rsidR="003060AE" w:rsidRDefault="00555103" w:rsidP="00555103">
      <w:pPr>
        <w:tabs>
          <w:tab w:val="left" w:pos="1935"/>
        </w:tabs>
        <w:ind w:left="4956"/>
        <w:rPr>
          <w:sz w:val="28"/>
          <w:szCs w:val="28"/>
        </w:rPr>
      </w:pPr>
      <w:r>
        <w:rPr>
          <w:sz w:val="28"/>
          <w:szCs w:val="28"/>
        </w:rPr>
        <w:t>м</w:t>
      </w:r>
      <w:r w:rsidR="00543F17">
        <w:rPr>
          <w:sz w:val="28"/>
          <w:szCs w:val="28"/>
        </w:rPr>
        <w:t>униципальной услуги</w:t>
      </w:r>
    </w:p>
    <w:p w:rsidR="003060AE" w:rsidRDefault="00543F17">
      <w:pPr>
        <w:tabs>
          <w:tab w:val="left" w:pos="1935"/>
        </w:tabs>
        <w:ind w:left="4956"/>
        <w:rPr>
          <w:sz w:val="28"/>
          <w:szCs w:val="28"/>
        </w:rPr>
      </w:pPr>
      <w:r>
        <w:rPr>
          <w:sz w:val="28"/>
          <w:szCs w:val="28"/>
        </w:rPr>
        <w:t>«Установление и изменение адреса</w:t>
      </w:r>
    </w:p>
    <w:p w:rsidR="003060AE" w:rsidRDefault="00543F17">
      <w:pPr>
        <w:tabs>
          <w:tab w:val="left" w:pos="1935"/>
        </w:tabs>
        <w:ind w:left="4956"/>
      </w:pPr>
      <w:r>
        <w:rPr>
          <w:sz w:val="28"/>
          <w:szCs w:val="28"/>
        </w:rPr>
        <w:t>объекта адресации»</w:t>
      </w:r>
    </w:p>
    <w:p w:rsidR="003060AE" w:rsidRDefault="003060AE">
      <w:pPr>
        <w:jc w:val="right"/>
      </w:pPr>
    </w:p>
    <w:p w:rsidR="003060AE" w:rsidRDefault="00543F17">
      <w:pPr>
        <w:jc w:val="center"/>
        <w:rPr>
          <w:sz w:val="28"/>
          <w:szCs w:val="28"/>
        </w:rPr>
      </w:pPr>
      <w:r>
        <w:rPr>
          <w:sz w:val="28"/>
          <w:szCs w:val="28"/>
        </w:rPr>
        <w:t>РАСПИСКА-УВЕДОМЛЕНИЕ</w:t>
      </w:r>
    </w:p>
    <w:p w:rsidR="00F74426" w:rsidRDefault="00543F17">
      <w:pPr>
        <w:jc w:val="center"/>
        <w:rPr>
          <w:sz w:val="28"/>
          <w:szCs w:val="28"/>
        </w:rPr>
      </w:pPr>
      <w:r>
        <w:rPr>
          <w:sz w:val="28"/>
          <w:szCs w:val="28"/>
        </w:rPr>
        <w:t xml:space="preserve"> </w:t>
      </w:r>
      <w:r w:rsidR="00F74426">
        <w:rPr>
          <w:sz w:val="28"/>
          <w:szCs w:val="28"/>
        </w:rPr>
        <w:t xml:space="preserve">о приеме (регистрации) заявлений и других документов на предоставление муниципальной услуги </w:t>
      </w:r>
    </w:p>
    <w:p w:rsidR="003060AE" w:rsidRDefault="00543F17">
      <w:pPr>
        <w:jc w:val="center"/>
        <w:rPr>
          <w:sz w:val="28"/>
          <w:szCs w:val="28"/>
        </w:rPr>
      </w:pPr>
      <w:r>
        <w:rPr>
          <w:sz w:val="28"/>
          <w:szCs w:val="28"/>
        </w:rPr>
        <w:t xml:space="preserve">«Установление и изменение адреса объекта адресации» </w:t>
      </w:r>
    </w:p>
    <w:p w:rsidR="003060AE" w:rsidRDefault="00543F17">
      <w:pPr>
        <w:rPr>
          <w:sz w:val="28"/>
          <w:szCs w:val="28"/>
        </w:rPr>
      </w:pPr>
      <w:r>
        <w:rPr>
          <w:sz w:val="28"/>
          <w:szCs w:val="28"/>
        </w:rPr>
        <w:br/>
        <w:t>Настоящим удостоверяется, что в отношении юридического лица:</w:t>
      </w:r>
    </w:p>
    <w:p w:rsidR="003060AE" w:rsidRDefault="00543F17">
      <w:r>
        <w:rPr>
          <w:sz w:val="28"/>
          <w:szCs w:val="28"/>
        </w:rPr>
        <w:t>____________________________________________________________________</w:t>
      </w:r>
    </w:p>
    <w:p w:rsidR="003060AE" w:rsidRDefault="00543F17">
      <w:pPr>
        <w:jc w:val="center"/>
        <w:rPr>
          <w:sz w:val="28"/>
          <w:szCs w:val="28"/>
        </w:rPr>
      </w:pPr>
      <w:r>
        <w:t xml:space="preserve">(полное наименование юридического лица) </w:t>
      </w:r>
    </w:p>
    <w:p w:rsidR="003060AE" w:rsidRDefault="00543F17">
      <w:pPr>
        <w:rPr>
          <w:sz w:val="28"/>
          <w:szCs w:val="28"/>
        </w:rPr>
      </w:pPr>
      <w:r>
        <w:rPr>
          <w:sz w:val="28"/>
          <w:szCs w:val="28"/>
        </w:rPr>
        <w:t>физического лица:</w:t>
      </w:r>
    </w:p>
    <w:p w:rsidR="003060AE" w:rsidRDefault="00543F17">
      <w:r>
        <w:rPr>
          <w:sz w:val="28"/>
          <w:szCs w:val="28"/>
        </w:rPr>
        <w:t>____________________________________________________________________</w:t>
      </w:r>
    </w:p>
    <w:p w:rsidR="003060AE" w:rsidRDefault="00543F17">
      <w:pPr>
        <w:jc w:val="center"/>
        <w:rPr>
          <w:sz w:val="18"/>
          <w:szCs w:val="18"/>
        </w:rPr>
      </w:pPr>
      <w:r>
        <w:t>(фамилия, имя, отчество)</w:t>
      </w:r>
    </w:p>
    <w:p w:rsidR="003060AE" w:rsidRDefault="00543F17">
      <w:pPr>
        <w:rPr>
          <w:sz w:val="28"/>
          <w:szCs w:val="28"/>
        </w:rPr>
      </w:pPr>
      <w:r>
        <w:rPr>
          <w:sz w:val="18"/>
          <w:szCs w:val="18"/>
        </w:rPr>
        <w:br/>
      </w:r>
      <w:r>
        <w:rPr>
          <w:sz w:val="28"/>
          <w:szCs w:val="28"/>
        </w:rPr>
        <w:t>заявитель _______________________________________</w:t>
      </w:r>
      <w:r w:rsidR="00F74426">
        <w:rPr>
          <w:sz w:val="28"/>
          <w:szCs w:val="28"/>
        </w:rPr>
        <w:t>_____________________</w:t>
      </w:r>
      <w:r>
        <w:rPr>
          <w:sz w:val="28"/>
          <w:szCs w:val="28"/>
        </w:rPr>
        <w:br/>
      </w:r>
      <w:r>
        <w:t xml:space="preserve">                                                                              (фамилия, имя, отчество)</w:t>
      </w:r>
    </w:p>
    <w:p w:rsidR="003060AE" w:rsidRDefault="00543F17">
      <w:pPr>
        <w:rPr>
          <w:sz w:val="28"/>
          <w:szCs w:val="28"/>
        </w:rPr>
      </w:pPr>
      <w:r>
        <w:rPr>
          <w:sz w:val="28"/>
          <w:szCs w:val="28"/>
        </w:rPr>
        <w:t>представил ____________________________</w:t>
      </w:r>
      <w:r w:rsidR="00F74426">
        <w:rPr>
          <w:sz w:val="28"/>
          <w:szCs w:val="28"/>
        </w:rPr>
        <w:t>______________________________</w:t>
      </w:r>
    </w:p>
    <w:p w:rsidR="003060AE" w:rsidRDefault="00543F17">
      <w:pPr>
        <w:rPr>
          <w:sz w:val="18"/>
          <w:szCs w:val="18"/>
        </w:rPr>
      </w:pPr>
      <w:r>
        <w:rPr>
          <w:sz w:val="28"/>
          <w:szCs w:val="28"/>
        </w:rPr>
        <w:t xml:space="preserve">                                                            </w:t>
      </w:r>
      <w:r>
        <w:t>(указать нужное)</w:t>
      </w:r>
    </w:p>
    <w:p w:rsidR="003060AE" w:rsidRDefault="00543F17">
      <w:pPr>
        <w:rPr>
          <w:sz w:val="28"/>
          <w:szCs w:val="28"/>
        </w:rPr>
      </w:pPr>
      <w:r>
        <w:rPr>
          <w:sz w:val="18"/>
          <w:szCs w:val="18"/>
        </w:rPr>
        <w:t>___________________________________________________________________________________________________________</w:t>
      </w:r>
      <w:r>
        <w:rPr>
          <w:sz w:val="28"/>
          <w:szCs w:val="28"/>
        </w:rPr>
        <w:br/>
        <w:t>______________________________________</w:t>
      </w:r>
      <w:r w:rsidR="00F74426">
        <w:rPr>
          <w:sz w:val="28"/>
          <w:szCs w:val="28"/>
        </w:rPr>
        <w:t>______________________________</w:t>
      </w:r>
    </w:p>
    <w:p w:rsidR="003060AE" w:rsidRDefault="00543F17">
      <w:pPr>
        <w:rPr>
          <w:sz w:val="28"/>
          <w:szCs w:val="28"/>
        </w:rPr>
      </w:pPr>
      <w:r>
        <w:rPr>
          <w:sz w:val="28"/>
          <w:szCs w:val="28"/>
        </w:rPr>
        <w:t>______________________________________________________</w:t>
      </w:r>
      <w:r w:rsidR="00F74426">
        <w:rPr>
          <w:sz w:val="28"/>
          <w:szCs w:val="28"/>
        </w:rPr>
        <w:t>______________</w:t>
      </w:r>
      <w:r>
        <w:rPr>
          <w:sz w:val="28"/>
          <w:szCs w:val="28"/>
        </w:rPr>
        <w:t xml:space="preserve">,    </w:t>
      </w:r>
    </w:p>
    <w:p w:rsidR="00F74426" w:rsidRDefault="00F74426">
      <w:pPr>
        <w:tabs>
          <w:tab w:val="left" w:pos="3810"/>
        </w:tabs>
        <w:rPr>
          <w:sz w:val="28"/>
          <w:szCs w:val="28"/>
        </w:rPr>
      </w:pPr>
    </w:p>
    <w:p w:rsidR="00F74426" w:rsidRDefault="00F74426">
      <w:pPr>
        <w:tabs>
          <w:tab w:val="left" w:pos="3810"/>
        </w:tabs>
        <w:rPr>
          <w:sz w:val="28"/>
          <w:szCs w:val="28"/>
        </w:rPr>
      </w:pPr>
      <w:r>
        <w:rPr>
          <w:sz w:val="28"/>
          <w:szCs w:val="28"/>
        </w:rPr>
        <w:t>специалист Администрации</w:t>
      </w:r>
    </w:p>
    <w:p w:rsidR="003060AE" w:rsidRPr="00F74426" w:rsidRDefault="00F74426">
      <w:pPr>
        <w:tabs>
          <w:tab w:val="left" w:pos="3810"/>
        </w:tabs>
        <w:rPr>
          <w:sz w:val="28"/>
          <w:szCs w:val="28"/>
        </w:rPr>
      </w:pPr>
      <w:proofErr w:type="spellStart"/>
      <w:r>
        <w:rPr>
          <w:sz w:val="28"/>
          <w:szCs w:val="28"/>
        </w:rPr>
        <w:t>Дальненского</w:t>
      </w:r>
      <w:proofErr w:type="spellEnd"/>
      <w:r>
        <w:rPr>
          <w:sz w:val="28"/>
          <w:szCs w:val="28"/>
        </w:rPr>
        <w:t xml:space="preserve"> сельского поселения    ________________  ___________________</w:t>
      </w:r>
      <w:r w:rsidR="00543F17">
        <w:rPr>
          <w:sz w:val="28"/>
          <w:szCs w:val="28"/>
        </w:rPr>
        <w:t xml:space="preserve"> </w:t>
      </w:r>
    </w:p>
    <w:p w:rsidR="003060AE" w:rsidRDefault="00543F17">
      <w:pPr>
        <w:tabs>
          <w:tab w:val="left" w:pos="3810"/>
        </w:tabs>
        <w:rPr>
          <w:sz w:val="28"/>
          <w:szCs w:val="28"/>
        </w:rPr>
      </w:pPr>
      <w:r>
        <w:t xml:space="preserve">                                                                                                  </w:t>
      </w:r>
      <w:r w:rsidR="00F74426">
        <w:t xml:space="preserve">           Подпись                             </w:t>
      </w:r>
      <w:r>
        <w:t xml:space="preserve">     </w:t>
      </w:r>
      <w:proofErr w:type="gramStart"/>
      <w:r>
        <w:t xml:space="preserve">( </w:t>
      </w:r>
      <w:proofErr w:type="gramEnd"/>
      <w:r>
        <w:t>Ф.И.О.)</w:t>
      </w:r>
    </w:p>
    <w:p w:rsidR="00F74426" w:rsidRDefault="00F74426">
      <w:pPr>
        <w:tabs>
          <w:tab w:val="left" w:pos="3810"/>
        </w:tabs>
        <w:rPr>
          <w:sz w:val="28"/>
          <w:szCs w:val="28"/>
        </w:rPr>
      </w:pPr>
    </w:p>
    <w:p w:rsidR="003060AE" w:rsidRDefault="00543F17">
      <w:pPr>
        <w:tabs>
          <w:tab w:val="left" w:pos="3810"/>
        </w:tabs>
        <w:rPr>
          <w:sz w:val="28"/>
          <w:szCs w:val="28"/>
        </w:rPr>
      </w:pPr>
      <w:r>
        <w:rPr>
          <w:sz w:val="28"/>
          <w:szCs w:val="28"/>
        </w:rPr>
        <w:t xml:space="preserve">получил «____» __________  _______  </w:t>
      </w:r>
      <w:proofErr w:type="spellStart"/>
      <w:r>
        <w:rPr>
          <w:sz w:val="28"/>
          <w:szCs w:val="28"/>
        </w:rPr>
        <w:t>вх</w:t>
      </w:r>
      <w:proofErr w:type="spellEnd"/>
      <w:r>
        <w:rPr>
          <w:sz w:val="28"/>
          <w:szCs w:val="28"/>
        </w:rPr>
        <w:t>. № ________</w:t>
      </w:r>
      <w:r>
        <w:rPr>
          <w:sz w:val="28"/>
          <w:szCs w:val="28"/>
        </w:rPr>
        <w:br/>
      </w:r>
    </w:p>
    <w:p w:rsidR="003060AE" w:rsidRDefault="00543F17">
      <w:pPr>
        <w:tabs>
          <w:tab w:val="left" w:pos="3810"/>
        </w:tabs>
        <w:rPr>
          <w:sz w:val="28"/>
          <w:szCs w:val="28"/>
        </w:rPr>
      </w:pPr>
      <w:r>
        <w:rPr>
          <w:sz w:val="28"/>
          <w:szCs w:val="28"/>
        </w:rPr>
        <w:t>_____________________________________</w:t>
      </w:r>
      <w:r w:rsidR="00F74426">
        <w:rPr>
          <w:sz w:val="28"/>
          <w:szCs w:val="28"/>
        </w:rPr>
        <w:t xml:space="preserve">______   _______________________ </w:t>
      </w:r>
      <w:r>
        <w:rPr>
          <w:sz w:val="28"/>
          <w:szCs w:val="28"/>
        </w:rPr>
        <w:br/>
        <w:t xml:space="preserve">          </w:t>
      </w:r>
      <w:r>
        <w:t>(Ф.И.О. лица, представившего документы)</w:t>
      </w:r>
      <w:r>
        <w:rPr>
          <w:sz w:val="28"/>
          <w:szCs w:val="28"/>
        </w:rPr>
        <w:t xml:space="preserve">                                   </w:t>
      </w:r>
      <w:r w:rsidR="00F74426">
        <w:rPr>
          <w:sz w:val="28"/>
          <w:szCs w:val="28"/>
        </w:rPr>
        <w:t xml:space="preserve">       </w:t>
      </w:r>
      <w:r>
        <w:rPr>
          <w:sz w:val="28"/>
          <w:szCs w:val="28"/>
        </w:rPr>
        <w:t xml:space="preserve"> </w:t>
      </w:r>
      <w:r w:rsidRPr="00F74426">
        <w:t>Подпись</w:t>
      </w:r>
      <w:r w:rsidRPr="00F74426">
        <w:br/>
      </w:r>
    </w:p>
    <w:p w:rsidR="003060AE" w:rsidRDefault="00543F17">
      <w:pPr>
        <w:tabs>
          <w:tab w:val="left" w:pos="3810"/>
        </w:tabs>
        <w:rPr>
          <w:sz w:val="24"/>
          <w:szCs w:val="24"/>
        </w:rPr>
      </w:pPr>
      <w:r>
        <w:rPr>
          <w:sz w:val="28"/>
          <w:szCs w:val="28"/>
        </w:rPr>
        <w:t>"____" ________ 20__ г.</w:t>
      </w:r>
    </w:p>
    <w:p w:rsidR="003060AE" w:rsidRDefault="003060AE">
      <w:pPr>
        <w:tabs>
          <w:tab w:val="left" w:pos="1644"/>
        </w:tabs>
        <w:rPr>
          <w:sz w:val="24"/>
          <w:szCs w:val="24"/>
        </w:rPr>
      </w:pPr>
    </w:p>
    <w:p w:rsidR="003060AE" w:rsidRDefault="003060AE">
      <w:pPr>
        <w:tabs>
          <w:tab w:val="left" w:pos="1644"/>
        </w:tabs>
      </w:pPr>
    </w:p>
    <w:p w:rsidR="003060AE" w:rsidRDefault="003060AE">
      <w:pPr>
        <w:tabs>
          <w:tab w:val="left" w:pos="1935"/>
        </w:tabs>
        <w:rPr>
          <w:sz w:val="28"/>
          <w:szCs w:val="28"/>
        </w:rPr>
      </w:pPr>
    </w:p>
    <w:p w:rsidR="003060AE" w:rsidRDefault="00543F17">
      <w:pPr>
        <w:tabs>
          <w:tab w:val="left" w:pos="540"/>
          <w:tab w:val="left" w:pos="3780"/>
          <w:tab w:val="left" w:pos="8100"/>
        </w:tabs>
        <w:rPr>
          <w:sz w:val="28"/>
          <w:szCs w:val="28"/>
        </w:rPr>
      </w:pPr>
      <w:r>
        <w:rPr>
          <w:sz w:val="28"/>
          <w:szCs w:val="28"/>
        </w:rPr>
        <w:tab/>
      </w:r>
      <w:r>
        <w:rPr>
          <w:sz w:val="28"/>
          <w:szCs w:val="28"/>
        </w:rPr>
        <w:tab/>
      </w:r>
      <w:r>
        <w:rPr>
          <w:sz w:val="28"/>
          <w:szCs w:val="28"/>
        </w:rPr>
        <w:tab/>
      </w:r>
      <w:r>
        <w:rPr>
          <w:sz w:val="28"/>
          <w:szCs w:val="28"/>
        </w:rPr>
        <w:tab/>
      </w:r>
      <w:r>
        <w:rPr>
          <w:sz w:val="28"/>
          <w:szCs w:val="28"/>
        </w:rPr>
        <w:tab/>
      </w:r>
    </w:p>
    <w:p w:rsidR="003060AE" w:rsidRDefault="00543F17">
      <w:pPr>
        <w:tabs>
          <w:tab w:val="left" w:pos="1935"/>
        </w:tabs>
        <w:rPr>
          <w:sz w:val="28"/>
          <w:szCs w:val="28"/>
        </w:rPr>
      </w:pPr>
      <w:r>
        <w:rPr>
          <w:sz w:val="28"/>
          <w:szCs w:val="28"/>
        </w:rPr>
        <w:t xml:space="preserve">                                                          </w:t>
      </w:r>
    </w:p>
    <w:p w:rsidR="003060AE" w:rsidRDefault="003060AE">
      <w:pPr>
        <w:tabs>
          <w:tab w:val="left" w:pos="1935"/>
        </w:tabs>
        <w:rPr>
          <w:sz w:val="28"/>
          <w:szCs w:val="28"/>
        </w:rPr>
      </w:pPr>
    </w:p>
    <w:p w:rsidR="003060AE" w:rsidRDefault="003060AE">
      <w:pPr>
        <w:tabs>
          <w:tab w:val="left" w:pos="1935"/>
        </w:tabs>
        <w:rPr>
          <w:sz w:val="28"/>
          <w:szCs w:val="28"/>
        </w:rPr>
      </w:pPr>
    </w:p>
    <w:p w:rsidR="003060AE" w:rsidRDefault="003060AE">
      <w:pPr>
        <w:tabs>
          <w:tab w:val="left" w:pos="1935"/>
        </w:tabs>
        <w:rPr>
          <w:sz w:val="28"/>
          <w:szCs w:val="28"/>
        </w:rPr>
      </w:pPr>
    </w:p>
    <w:p w:rsidR="003060AE" w:rsidRDefault="00543F17">
      <w:pPr>
        <w:tabs>
          <w:tab w:val="left" w:pos="1935"/>
        </w:tabs>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w:t>
      </w:r>
    </w:p>
    <w:p w:rsidR="003060AE" w:rsidRDefault="003060AE">
      <w:pPr>
        <w:tabs>
          <w:tab w:val="left" w:pos="1935"/>
        </w:tabs>
        <w:ind w:left="4956"/>
        <w:rPr>
          <w:sz w:val="28"/>
          <w:szCs w:val="28"/>
        </w:rPr>
      </w:pPr>
    </w:p>
    <w:p w:rsidR="003060AE" w:rsidRDefault="003060AE">
      <w:pPr>
        <w:tabs>
          <w:tab w:val="left" w:pos="1935"/>
        </w:tabs>
        <w:ind w:left="4956"/>
        <w:rPr>
          <w:sz w:val="28"/>
          <w:szCs w:val="28"/>
        </w:rPr>
      </w:pPr>
    </w:p>
    <w:p w:rsidR="00F23B95" w:rsidRDefault="00F23B95">
      <w:pPr>
        <w:tabs>
          <w:tab w:val="left" w:pos="1935"/>
        </w:tabs>
        <w:ind w:left="4956"/>
        <w:rPr>
          <w:sz w:val="28"/>
          <w:szCs w:val="28"/>
        </w:rPr>
      </w:pPr>
    </w:p>
    <w:p w:rsidR="00F23B95" w:rsidRDefault="00F23B95">
      <w:pPr>
        <w:tabs>
          <w:tab w:val="left" w:pos="1935"/>
        </w:tabs>
        <w:ind w:left="4956"/>
        <w:rPr>
          <w:sz w:val="28"/>
          <w:szCs w:val="28"/>
        </w:rPr>
      </w:pPr>
    </w:p>
    <w:p w:rsidR="003060AE" w:rsidRDefault="00543F17">
      <w:pPr>
        <w:tabs>
          <w:tab w:val="left" w:pos="1935"/>
        </w:tabs>
        <w:ind w:left="4956"/>
        <w:rPr>
          <w:sz w:val="28"/>
          <w:szCs w:val="28"/>
        </w:rPr>
      </w:pPr>
      <w:r>
        <w:rPr>
          <w:sz w:val="28"/>
          <w:szCs w:val="28"/>
        </w:rPr>
        <w:lastRenderedPageBreak/>
        <w:t>Приложение № 10</w:t>
      </w:r>
    </w:p>
    <w:p w:rsidR="003060AE" w:rsidRDefault="00543F17">
      <w:pPr>
        <w:tabs>
          <w:tab w:val="left" w:pos="1935"/>
        </w:tabs>
        <w:ind w:left="4956"/>
        <w:rPr>
          <w:sz w:val="28"/>
          <w:szCs w:val="28"/>
        </w:rPr>
      </w:pPr>
      <w:r>
        <w:rPr>
          <w:sz w:val="28"/>
          <w:szCs w:val="28"/>
        </w:rPr>
        <w:t>к административному регламенту</w:t>
      </w:r>
    </w:p>
    <w:p w:rsidR="003060AE" w:rsidRDefault="00543F17" w:rsidP="00F23B95">
      <w:pPr>
        <w:tabs>
          <w:tab w:val="left" w:pos="1935"/>
        </w:tabs>
        <w:ind w:left="4956"/>
        <w:rPr>
          <w:sz w:val="28"/>
          <w:szCs w:val="28"/>
        </w:rPr>
      </w:pPr>
      <w:r>
        <w:rPr>
          <w:sz w:val="28"/>
          <w:szCs w:val="28"/>
        </w:rPr>
        <w:t xml:space="preserve">по предоставлению </w:t>
      </w:r>
    </w:p>
    <w:p w:rsidR="003060AE" w:rsidRDefault="00543F17">
      <w:pPr>
        <w:tabs>
          <w:tab w:val="left" w:pos="1935"/>
        </w:tabs>
        <w:ind w:left="4956"/>
        <w:rPr>
          <w:sz w:val="28"/>
          <w:szCs w:val="28"/>
        </w:rPr>
      </w:pPr>
      <w:r>
        <w:rPr>
          <w:sz w:val="28"/>
          <w:szCs w:val="28"/>
        </w:rPr>
        <w:t>«Установление и изменение адреса</w:t>
      </w:r>
    </w:p>
    <w:p w:rsidR="003060AE" w:rsidRDefault="00543F17">
      <w:pPr>
        <w:tabs>
          <w:tab w:val="left" w:pos="1935"/>
        </w:tabs>
        <w:ind w:left="4956"/>
      </w:pPr>
      <w:r>
        <w:rPr>
          <w:sz w:val="28"/>
          <w:szCs w:val="28"/>
        </w:rPr>
        <w:t>объекта адресации»</w:t>
      </w:r>
    </w:p>
    <w:p w:rsidR="003060AE" w:rsidRDefault="003060AE">
      <w:pPr>
        <w:jc w:val="right"/>
      </w:pPr>
    </w:p>
    <w:p w:rsidR="003060AE" w:rsidRDefault="00543F17">
      <w:pPr>
        <w:jc w:val="center"/>
        <w:rPr>
          <w:sz w:val="28"/>
          <w:szCs w:val="28"/>
        </w:rPr>
      </w:pPr>
      <w:r>
        <w:rPr>
          <w:sz w:val="28"/>
          <w:szCs w:val="28"/>
        </w:rPr>
        <w:t>УВЕДОМЛЕНИЕ</w:t>
      </w:r>
    </w:p>
    <w:p w:rsidR="003060AE" w:rsidRDefault="00F23B95">
      <w:pPr>
        <w:jc w:val="center"/>
        <w:rPr>
          <w:sz w:val="28"/>
          <w:szCs w:val="28"/>
        </w:rPr>
      </w:pPr>
      <w:r>
        <w:rPr>
          <w:sz w:val="28"/>
          <w:szCs w:val="28"/>
        </w:rPr>
        <w:t xml:space="preserve"> о наличии препятствий для рассмотрения вопроса о предоставлении муниципальной услуги «Установление и </w:t>
      </w:r>
      <w:r w:rsidR="00543F17">
        <w:rPr>
          <w:sz w:val="28"/>
          <w:szCs w:val="28"/>
        </w:rPr>
        <w:t xml:space="preserve">изменение адреса объекта адресации» </w:t>
      </w:r>
    </w:p>
    <w:p w:rsidR="003060AE" w:rsidRDefault="00543F17" w:rsidP="00F23B95">
      <w:pPr>
        <w:jc w:val="both"/>
        <w:rPr>
          <w:sz w:val="28"/>
          <w:szCs w:val="28"/>
        </w:rPr>
      </w:pPr>
      <w:r>
        <w:rPr>
          <w:sz w:val="28"/>
          <w:szCs w:val="28"/>
        </w:rPr>
        <w:br/>
        <w:t>По результатам рассмотрения документов, представленных на предоставление муниципальной услуги</w:t>
      </w:r>
    </w:p>
    <w:p w:rsidR="003060AE" w:rsidRDefault="003060AE">
      <w:pPr>
        <w:rPr>
          <w:sz w:val="28"/>
          <w:szCs w:val="28"/>
        </w:rPr>
      </w:pPr>
    </w:p>
    <w:p w:rsidR="003060AE" w:rsidRDefault="00543F17">
      <w:pPr>
        <w:rPr>
          <w:sz w:val="28"/>
          <w:szCs w:val="28"/>
        </w:rPr>
      </w:pPr>
      <w:r>
        <w:rPr>
          <w:sz w:val="28"/>
          <w:szCs w:val="28"/>
        </w:rPr>
        <w:t>юридического лица:</w:t>
      </w:r>
    </w:p>
    <w:p w:rsidR="003060AE" w:rsidRDefault="00543F17">
      <w:r>
        <w:rPr>
          <w:sz w:val="28"/>
          <w:szCs w:val="28"/>
        </w:rPr>
        <w:t>____________________________________________________________________</w:t>
      </w:r>
    </w:p>
    <w:p w:rsidR="003060AE" w:rsidRDefault="00543F17">
      <w:pPr>
        <w:jc w:val="center"/>
        <w:rPr>
          <w:sz w:val="28"/>
          <w:szCs w:val="28"/>
        </w:rPr>
      </w:pPr>
      <w:r>
        <w:t xml:space="preserve">(полное наименование юридического лица) </w:t>
      </w:r>
    </w:p>
    <w:p w:rsidR="003060AE" w:rsidRDefault="00543F17">
      <w:pPr>
        <w:rPr>
          <w:sz w:val="28"/>
          <w:szCs w:val="28"/>
        </w:rPr>
      </w:pPr>
      <w:r>
        <w:rPr>
          <w:sz w:val="28"/>
          <w:szCs w:val="28"/>
        </w:rPr>
        <w:t>физического лица:</w:t>
      </w:r>
    </w:p>
    <w:p w:rsidR="003060AE" w:rsidRDefault="00543F17">
      <w:pPr>
        <w:rPr>
          <w:sz w:val="18"/>
          <w:szCs w:val="18"/>
        </w:rPr>
      </w:pPr>
      <w:r>
        <w:rPr>
          <w:sz w:val="28"/>
          <w:szCs w:val="28"/>
        </w:rPr>
        <w:t>____________________________________________________________________</w:t>
      </w:r>
    </w:p>
    <w:p w:rsidR="003060AE" w:rsidRDefault="00543F17">
      <w:pPr>
        <w:jc w:val="center"/>
        <w:rPr>
          <w:sz w:val="18"/>
          <w:szCs w:val="18"/>
        </w:rPr>
      </w:pPr>
      <w:r>
        <w:rPr>
          <w:sz w:val="18"/>
          <w:szCs w:val="18"/>
        </w:rPr>
        <w:t>(фамилия, имя, отчество)</w:t>
      </w:r>
    </w:p>
    <w:p w:rsidR="00F23B95" w:rsidRDefault="00543F17" w:rsidP="00F23B95">
      <w:pPr>
        <w:jc w:val="both"/>
        <w:rPr>
          <w:sz w:val="28"/>
          <w:szCs w:val="28"/>
        </w:rPr>
      </w:pPr>
      <w:r>
        <w:rPr>
          <w:sz w:val="18"/>
          <w:szCs w:val="18"/>
        </w:rPr>
        <w:br/>
      </w:r>
      <w:r w:rsidR="00F23B95">
        <w:rPr>
          <w:sz w:val="28"/>
          <w:szCs w:val="28"/>
        </w:rPr>
        <w:t xml:space="preserve">Администрация </w:t>
      </w:r>
      <w:proofErr w:type="spellStart"/>
      <w:r w:rsidR="00F23B95">
        <w:rPr>
          <w:sz w:val="28"/>
          <w:szCs w:val="28"/>
        </w:rPr>
        <w:t>Дальненского</w:t>
      </w:r>
      <w:proofErr w:type="spellEnd"/>
      <w:r w:rsidR="00F23B95">
        <w:rPr>
          <w:sz w:val="28"/>
          <w:szCs w:val="28"/>
        </w:rPr>
        <w:t xml:space="preserve"> сельского поселения </w:t>
      </w:r>
      <w:r>
        <w:rPr>
          <w:sz w:val="28"/>
          <w:szCs w:val="28"/>
        </w:rPr>
        <w:t xml:space="preserve">уведомляет Вас  о наличии следующих препятствий для предоставления муниципальной услуги «Установление и изменение адреса объекта адресации» в связи </w:t>
      </w:r>
      <w:proofErr w:type="gramStart"/>
      <w:r>
        <w:rPr>
          <w:sz w:val="28"/>
          <w:szCs w:val="28"/>
        </w:rPr>
        <w:t>с</w:t>
      </w:r>
      <w:proofErr w:type="gramEnd"/>
      <w:r>
        <w:rPr>
          <w:sz w:val="28"/>
          <w:szCs w:val="28"/>
        </w:rPr>
        <w:br/>
        <w:t>______________________________________</w:t>
      </w:r>
      <w:r w:rsidR="00F23B95">
        <w:rPr>
          <w:sz w:val="28"/>
          <w:szCs w:val="28"/>
        </w:rPr>
        <w:t>______________________________</w:t>
      </w:r>
      <w:r>
        <w:rPr>
          <w:sz w:val="28"/>
          <w:szCs w:val="28"/>
        </w:rPr>
        <w:br/>
        <w:t>_______________________________________</w:t>
      </w:r>
      <w:r w:rsidR="00F23B95">
        <w:rPr>
          <w:sz w:val="28"/>
          <w:szCs w:val="28"/>
        </w:rPr>
        <w:t>_____________________________</w:t>
      </w:r>
      <w:r>
        <w:rPr>
          <w:sz w:val="28"/>
          <w:szCs w:val="28"/>
        </w:rPr>
        <w:t xml:space="preserve">                            ______________________________________</w:t>
      </w:r>
      <w:r w:rsidR="00F23B95">
        <w:rPr>
          <w:sz w:val="28"/>
          <w:szCs w:val="28"/>
        </w:rPr>
        <w:t>______________________________</w:t>
      </w:r>
      <w:r>
        <w:rPr>
          <w:sz w:val="28"/>
          <w:szCs w:val="28"/>
        </w:rPr>
        <w:br/>
      </w:r>
    </w:p>
    <w:p w:rsidR="00F23B95" w:rsidRDefault="00F23B95" w:rsidP="00F23B95">
      <w:pPr>
        <w:jc w:val="both"/>
        <w:rPr>
          <w:sz w:val="28"/>
          <w:szCs w:val="28"/>
        </w:rPr>
      </w:pPr>
      <w:r>
        <w:rPr>
          <w:sz w:val="28"/>
          <w:szCs w:val="28"/>
        </w:rPr>
        <w:t xml:space="preserve">Глава </w:t>
      </w:r>
      <w:proofErr w:type="spellStart"/>
      <w:r>
        <w:rPr>
          <w:sz w:val="28"/>
          <w:szCs w:val="28"/>
        </w:rPr>
        <w:t>Дальненского</w:t>
      </w:r>
      <w:proofErr w:type="spellEnd"/>
    </w:p>
    <w:p w:rsidR="00F23B95" w:rsidRDefault="00F23B95" w:rsidP="00F23B95">
      <w:pPr>
        <w:jc w:val="both"/>
        <w:rPr>
          <w:sz w:val="28"/>
          <w:szCs w:val="28"/>
        </w:rPr>
      </w:pPr>
      <w:r>
        <w:rPr>
          <w:sz w:val="28"/>
          <w:szCs w:val="28"/>
        </w:rPr>
        <w:t xml:space="preserve">сельского поселения                                       </w:t>
      </w:r>
      <w:proofErr w:type="spellStart"/>
      <w:r>
        <w:rPr>
          <w:sz w:val="28"/>
          <w:szCs w:val="28"/>
        </w:rPr>
        <w:t>С.Е.Стецков</w:t>
      </w:r>
      <w:proofErr w:type="spellEnd"/>
    </w:p>
    <w:p w:rsidR="00F23B95" w:rsidRDefault="00F23B95" w:rsidP="00F23B95">
      <w:pPr>
        <w:jc w:val="both"/>
        <w:rPr>
          <w:sz w:val="28"/>
          <w:szCs w:val="28"/>
        </w:rPr>
      </w:pPr>
    </w:p>
    <w:p w:rsidR="00F23B95" w:rsidRDefault="00F23B95" w:rsidP="00F23B95">
      <w:pPr>
        <w:jc w:val="both"/>
        <w:rPr>
          <w:sz w:val="28"/>
          <w:szCs w:val="28"/>
        </w:rPr>
      </w:pPr>
    </w:p>
    <w:p w:rsidR="00F23B95" w:rsidRDefault="00F23B95" w:rsidP="00F23B95">
      <w:pPr>
        <w:rPr>
          <w:sz w:val="24"/>
          <w:szCs w:val="24"/>
        </w:rPr>
      </w:pPr>
      <w:r>
        <w:rPr>
          <w:sz w:val="28"/>
          <w:szCs w:val="28"/>
        </w:rPr>
        <w:t>Документы на руки получил ________________________________________</w:t>
      </w:r>
      <w:r>
        <w:rPr>
          <w:sz w:val="28"/>
          <w:szCs w:val="28"/>
        </w:rPr>
        <w:br/>
        <w:t xml:space="preserve">                                                                </w:t>
      </w:r>
      <w:r>
        <w:t>(подпись лица, представившего документы)</w:t>
      </w:r>
      <w:r>
        <w:br/>
      </w:r>
      <w:r>
        <w:rPr>
          <w:sz w:val="28"/>
          <w:szCs w:val="28"/>
        </w:rPr>
        <w:t>"____" ________ 20__ г.</w:t>
      </w:r>
    </w:p>
    <w:p w:rsidR="003060AE" w:rsidRDefault="003060AE">
      <w:pPr>
        <w:tabs>
          <w:tab w:val="left" w:pos="1644"/>
        </w:tabs>
        <w:rPr>
          <w:sz w:val="24"/>
          <w:szCs w:val="24"/>
        </w:rPr>
      </w:pPr>
    </w:p>
    <w:p w:rsidR="00543F17" w:rsidRDefault="00543F17">
      <w:pPr>
        <w:tabs>
          <w:tab w:val="right" w:pos="9355"/>
        </w:tabs>
      </w:pPr>
    </w:p>
    <w:sectPr w:rsidR="00543F17" w:rsidSect="008207E2">
      <w:pgSz w:w="11906" w:h="16838"/>
      <w:pgMar w:top="851" w:right="851" w:bottom="567" w:left="1418" w:header="720" w:footer="720" w:gutter="0"/>
      <w:cols w:space="720"/>
      <w:docGrid w:linePitch="600" w:charSpace="409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Times New Roman'">
    <w:altName w:val="Times New Roman"/>
    <w:charset w:val="00"/>
    <w:family w:val="roman"/>
    <w:pitch w:val="default"/>
    <w:sig w:usb0="00000000" w:usb1="00000000" w:usb2="00000000" w:usb3="00000000" w:csb0="00000000" w:csb1="00000000"/>
  </w:font>
  <w:font w:name="Times NR Cyr MT Cyr">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08"/>
        </w:tabs>
        <w:ind w:left="0" w:firstLine="0"/>
      </w:pPr>
      <w:rPr>
        <w:rFonts w:ascii="Times New Roman" w:hAnsi="Times New Roman" w:cs="Times New Roman"/>
        <w:b w:val="0"/>
        <w:bCs w:val="0"/>
        <w:i w:val="0"/>
        <w:iCs w:val="0"/>
        <w:caps w:val="0"/>
        <w:smallCaps w:val="0"/>
        <w:strike w:val="0"/>
        <w:dstrike w:val="0"/>
        <w:color w:val="000000"/>
        <w:spacing w:val="0"/>
        <w:w w:val="100"/>
        <w:position w:val="0"/>
        <w:sz w:val="27"/>
        <w:szCs w:val="27"/>
        <w:u w:val="none"/>
        <w:vertAlign w:val="baseline"/>
        <w:lang w:val="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nsid w:val="00000003"/>
    <w:multiLevelType w:val="multilevel"/>
    <w:tmpl w:val="00000003"/>
    <w:lvl w:ilvl="0">
      <w:start w:val="1"/>
      <w:numFmt w:val="bullet"/>
      <w:lvlText w:val="-"/>
      <w:lvlJc w:val="left"/>
      <w:pPr>
        <w:tabs>
          <w:tab w:val="num" w:pos="708"/>
        </w:tabs>
        <w:ind w:left="0" w:firstLine="0"/>
      </w:pPr>
      <w:rPr>
        <w:rFonts w:ascii="Times New Roman" w:hAnsi="Times New Roman" w:cs="Times New Roman"/>
        <w:b w:val="0"/>
        <w:bCs w:val="0"/>
        <w:i w:val="0"/>
        <w:iCs w:val="0"/>
        <w:caps w:val="0"/>
        <w:smallCaps w:val="0"/>
        <w:strike w:val="0"/>
        <w:dstrike w:val="0"/>
        <w:color w:val="000000"/>
        <w:spacing w:val="0"/>
        <w:w w:val="100"/>
        <w:position w:val="0"/>
        <w:sz w:val="27"/>
        <w:szCs w:val="27"/>
        <w:u w:val="none"/>
        <w:vertAlign w:val="baseline"/>
        <w:lang w:val="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nsid w:val="02442361"/>
    <w:multiLevelType w:val="hybridMultilevel"/>
    <w:tmpl w:val="03BA60C0"/>
    <w:lvl w:ilvl="0" w:tplc="C5FC0DDC">
      <w:start w:val="1"/>
      <w:numFmt w:val="bullet"/>
      <w:lvlText w:val=""/>
      <w:lvlJc w:val="left"/>
      <w:pPr>
        <w:ind w:left="171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2614D9A"/>
    <w:multiLevelType w:val="hybridMultilevel"/>
    <w:tmpl w:val="9AAEA332"/>
    <w:lvl w:ilvl="0" w:tplc="C5FC0DD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2251231C"/>
    <w:multiLevelType w:val="hybridMultilevel"/>
    <w:tmpl w:val="3180809E"/>
    <w:lvl w:ilvl="0" w:tplc="C5FC0DD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40C2218B"/>
    <w:multiLevelType w:val="hybridMultilevel"/>
    <w:tmpl w:val="1DC68EA4"/>
    <w:lvl w:ilvl="0" w:tplc="C5FC0DDC">
      <w:start w:val="1"/>
      <w:numFmt w:val="bullet"/>
      <w:lvlText w:val=""/>
      <w:lvlJc w:val="left"/>
      <w:pPr>
        <w:ind w:left="24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num>
  <w:num w:numId="2">
    <w:abstractNumId w:val="1"/>
  </w:num>
  <w:num w:numId="3">
    <w:abstractNumId w:val="2"/>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1B37D0"/>
    <w:rsid w:val="00044683"/>
    <w:rsid w:val="000C690F"/>
    <w:rsid w:val="000D6910"/>
    <w:rsid w:val="000E619B"/>
    <w:rsid w:val="001020B3"/>
    <w:rsid w:val="00131BB8"/>
    <w:rsid w:val="001B37D0"/>
    <w:rsid w:val="001F01FC"/>
    <w:rsid w:val="002961F9"/>
    <w:rsid w:val="002D53E2"/>
    <w:rsid w:val="003060AE"/>
    <w:rsid w:val="00316342"/>
    <w:rsid w:val="004439C2"/>
    <w:rsid w:val="004505F5"/>
    <w:rsid w:val="00471A4A"/>
    <w:rsid w:val="005309E1"/>
    <w:rsid w:val="00543F17"/>
    <w:rsid w:val="00555103"/>
    <w:rsid w:val="00643955"/>
    <w:rsid w:val="006675EE"/>
    <w:rsid w:val="006B1CF6"/>
    <w:rsid w:val="006E3F63"/>
    <w:rsid w:val="006E5CC9"/>
    <w:rsid w:val="00726D79"/>
    <w:rsid w:val="007401C5"/>
    <w:rsid w:val="007E39BB"/>
    <w:rsid w:val="008207E2"/>
    <w:rsid w:val="00876FE1"/>
    <w:rsid w:val="00886A4E"/>
    <w:rsid w:val="009733B1"/>
    <w:rsid w:val="00986660"/>
    <w:rsid w:val="009B168D"/>
    <w:rsid w:val="009B4676"/>
    <w:rsid w:val="00A60E9D"/>
    <w:rsid w:val="00A65178"/>
    <w:rsid w:val="00A708C1"/>
    <w:rsid w:val="00A961DF"/>
    <w:rsid w:val="00AD2CD0"/>
    <w:rsid w:val="00AD46B7"/>
    <w:rsid w:val="00AD5D05"/>
    <w:rsid w:val="00B171FD"/>
    <w:rsid w:val="00BA052D"/>
    <w:rsid w:val="00BB22D0"/>
    <w:rsid w:val="00BB7E46"/>
    <w:rsid w:val="00C519A7"/>
    <w:rsid w:val="00C70936"/>
    <w:rsid w:val="00D12333"/>
    <w:rsid w:val="00DA7FC3"/>
    <w:rsid w:val="00DC0C06"/>
    <w:rsid w:val="00E27616"/>
    <w:rsid w:val="00E33ADF"/>
    <w:rsid w:val="00E94BD7"/>
    <w:rsid w:val="00EA4598"/>
    <w:rsid w:val="00EF1705"/>
    <w:rsid w:val="00EF2E00"/>
    <w:rsid w:val="00F04249"/>
    <w:rsid w:val="00F23B95"/>
    <w:rsid w:val="00F74426"/>
    <w:rsid w:val="00FA6B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0AE"/>
    <w:pPr>
      <w:suppressAutoHyphens/>
    </w:pPr>
    <w:rPr>
      <w:lang w:eastAsia="ar-SA"/>
    </w:rPr>
  </w:style>
  <w:style w:type="paragraph" w:styleId="1">
    <w:name w:val="heading 1"/>
    <w:basedOn w:val="a"/>
    <w:next w:val="a"/>
    <w:qFormat/>
    <w:rsid w:val="003060AE"/>
    <w:pPr>
      <w:keepNext/>
      <w:tabs>
        <w:tab w:val="num" w:pos="432"/>
      </w:tabs>
      <w:spacing w:before="240" w:after="60"/>
      <w:ind w:left="432" w:hanging="432"/>
      <w:outlineLvl w:val="0"/>
    </w:pPr>
    <w:rPr>
      <w:rFonts w:ascii="Arial" w:hAnsi="Arial" w:cs="Arial"/>
      <w:b/>
      <w:bCs/>
      <w:kern w:val="1"/>
      <w:sz w:val="32"/>
      <w:szCs w:val="32"/>
    </w:rPr>
  </w:style>
  <w:style w:type="paragraph" w:styleId="2">
    <w:name w:val="heading 2"/>
    <w:basedOn w:val="a"/>
    <w:next w:val="a"/>
    <w:qFormat/>
    <w:rsid w:val="003060AE"/>
    <w:pPr>
      <w:keepNext/>
      <w:tabs>
        <w:tab w:val="num" w:pos="576"/>
        <w:tab w:val="left" w:pos="9892"/>
      </w:tabs>
      <w:spacing w:line="360" w:lineRule="auto"/>
      <w:ind w:right="283"/>
      <w:jc w:val="center"/>
      <w:outlineLvl w:val="1"/>
    </w:pPr>
    <w:rPr>
      <w:sz w:val="24"/>
    </w:rPr>
  </w:style>
  <w:style w:type="paragraph" w:styleId="3">
    <w:name w:val="heading 3"/>
    <w:basedOn w:val="a"/>
    <w:next w:val="a"/>
    <w:qFormat/>
    <w:rsid w:val="003060AE"/>
    <w:pPr>
      <w:keepNext/>
      <w:tabs>
        <w:tab w:val="num" w:pos="720"/>
      </w:tabs>
      <w:spacing w:before="240" w:after="60"/>
      <w:ind w:left="720" w:hanging="720"/>
      <w:outlineLvl w:val="2"/>
    </w:pPr>
    <w:rPr>
      <w:rFonts w:ascii="Arial" w:hAnsi="Arial" w:cs="Arial"/>
      <w:b/>
      <w:bCs/>
      <w:sz w:val="26"/>
      <w:szCs w:val="26"/>
    </w:rPr>
  </w:style>
  <w:style w:type="paragraph" w:styleId="4">
    <w:name w:val="heading 4"/>
    <w:basedOn w:val="a"/>
    <w:next w:val="a"/>
    <w:qFormat/>
    <w:rsid w:val="003060AE"/>
    <w:pPr>
      <w:keepNext/>
      <w:tabs>
        <w:tab w:val="num" w:pos="864"/>
      </w:tabs>
      <w:ind w:left="864" w:hanging="864"/>
      <w:jc w:val="both"/>
      <w:outlineLvl w:val="3"/>
    </w:pPr>
    <w:rPr>
      <w:sz w:val="28"/>
    </w:rPr>
  </w:style>
  <w:style w:type="paragraph" w:styleId="5">
    <w:name w:val="heading 5"/>
    <w:basedOn w:val="a"/>
    <w:next w:val="a"/>
    <w:qFormat/>
    <w:rsid w:val="003060AE"/>
    <w:pPr>
      <w:tabs>
        <w:tab w:val="num" w:pos="1008"/>
      </w:tabs>
      <w:spacing w:before="240" w:after="60"/>
      <w:ind w:left="1008" w:hanging="1008"/>
      <w:outlineLvl w:val="4"/>
    </w:pPr>
    <w:rPr>
      <w:b/>
      <w:bCs/>
      <w:i/>
      <w:iCs/>
      <w:sz w:val="26"/>
      <w:szCs w:val="26"/>
    </w:rPr>
  </w:style>
  <w:style w:type="paragraph" w:styleId="6">
    <w:name w:val="heading 6"/>
    <w:basedOn w:val="a"/>
    <w:next w:val="a"/>
    <w:qFormat/>
    <w:rsid w:val="003060AE"/>
    <w:pPr>
      <w:keepNext/>
      <w:tabs>
        <w:tab w:val="num" w:pos="1152"/>
      </w:tabs>
      <w:ind w:firstLine="709"/>
      <w:jc w:val="both"/>
      <w:outlineLvl w:val="5"/>
    </w:pPr>
    <w:rPr>
      <w:sz w:val="28"/>
    </w:rPr>
  </w:style>
  <w:style w:type="paragraph" w:styleId="7">
    <w:name w:val="heading 7"/>
    <w:basedOn w:val="a"/>
    <w:next w:val="a"/>
    <w:qFormat/>
    <w:rsid w:val="003060AE"/>
    <w:pPr>
      <w:tabs>
        <w:tab w:val="num" w:pos="1296"/>
      </w:tabs>
      <w:spacing w:before="240" w:after="60"/>
      <w:ind w:left="1296" w:hanging="1296"/>
      <w:outlineLvl w:val="6"/>
    </w:pPr>
    <w:rPr>
      <w:sz w:val="24"/>
      <w:szCs w:val="24"/>
    </w:rPr>
  </w:style>
  <w:style w:type="paragraph" w:styleId="8">
    <w:name w:val="heading 8"/>
    <w:basedOn w:val="a"/>
    <w:next w:val="a"/>
    <w:qFormat/>
    <w:rsid w:val="003060AE"/>
    <w:pPr>
      <w:keepNext/>
      <w:tabs>
        <w:tab w:val="num" w:pos="1440"/>
      </w:tabs>
      <w:ind w:firstLine="709"/>
      <w:outlineLvl w:val="7"/>
    </w:pPr>
    <w:rPr>
      <w:sz w:val="28"/>
    </w:rPr>
  </w:style>
  <w:style w:type="paragraph" w:styleId="9">
    <w:name w:val="heading 9"/>
    <w:basedOn w:val="a"/>
    <w:next w:val="a"/>
    <w:qFormat/>
    <w:rsid w:val="003060AE"/>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3060AE"/>
  </w:style>
  <w:style w:type="character" w:customStyle="1" w:styleId="WW8Num1z1">
    <w:name w:val="WW8Num1z1"/>
    <w:rsid w:val="003060AE"/>
  </w:style>
  <w:style w:type="character" w:customStyle="1" w:styleId="WW8Num1z2">
    <w:name w:val="WW8Num1z2"/>
    <w:rsid w:val="003060AE"/>
  </w:style>
  <w:style w:type="character" w:customStyle="1" w:styleId="WW8Num1z3">
    <w:name w:val="WW8Num1z3"/>
    <w:rsid w:val="003060AE"/>
  </w:style>
  <w:style w:type="character" w:customStyle="1" w:styleId="WW8Num1z4">
    <w:name w:val="WW8Num1z4"/>
    <w:rsid w:val="003060AE"/>
  </w:style>
  <w:style w:type="character" w:customStyle="1" w:styleId="WW8Num1z5">
    <w:name w:val="WW8Num1z5"/>
    <w:rsid w:val="003060AE"/>
  </w:style>
  <w:style w:type="character" w:customStyle="1" w:styleId="WW8Num1z6">
    <w:name w:val="WW8Num1z6"/>
    <w:rsid w:val="003060AE"/>
  </w:style>
  <w:style w:type="character" w:customStyle="1" w:styleId="WW8Num1z7">
    <w:name w:val="WW8Num1z7"/>
    <w:rsid w:val="003060AE"/>
  </w:style>
  <w:style w:type="character" w:customStyle="1" w:styleId="WW8Num1z8">
    <w:name w:val="WW8Num1z8"/>
    <w:rsid w:val="003060AE"/>
  </w:style>
  <w:style w:type="character" w:customStyle="1" w:styleId="WW8Num2z0">
    <w:name w:val="WW8Num2z0"/>
    <w:rsid w:val="003060AE"/>
    <w:rPr>
      <w:rFonts w:ascii="Times New Roman" w:eastAsia="Times New Roman" w:hAnsi="Times New Roman" w:cs="Times New Roman"/>
      <w:b w:val="0"/>
      <w:bCs w:val="0"/>
      <w:i w:val="0"/>
      <w:iCs w:val="0"/>
      <w:caps w:val="0"/>
      <w:smallCaps w:val="0"/>
      <w:strike w:val="0"/>
      <w:dstrike w:val="0"/>
      <w:color w:val="000000"/>
      <w:spacing w:val="0"/>
      <w:w w:val="100"/>
      <w:position w:val="0"/>
      <w:sz w:val="27"/>
      <w:szCs w:val="27"/>
      <w:u w:val="none"/>
      <w:vertAlign w:val="baseline"/>
      <w:lang w:val="ru-RU"/>
    </w:rPr>
  </w:style>
  <w:style w:type="character" w:customStyle="1" w:styleId="WW8Num2z1">
    <w:name w:val="WW8Num2z1"/>
    <w:rsid w:val="003060AE"/>
  </w:style>
  <w:style w:type="character" w:customStyle="1" w:styleId="WW8Num2z2">
    <w:name w:val="WW8Num2z2"/>
    <w:rsid w:val="003060AE"/>
  </w:style>
  <w:style w:type="character" w:customStyle="1" w:styleId="WW8Num2z3">
    <w:name w:val="WW8Num2z3"/>
    <w:rsid w:val="003060AE"/>
  </w:style>
  <w:style w:type="character" w:customStyle="1" w:styleId="WW8Num2z4">
    <w:name w:val="WW8Num2z4"/>
    <w:rsid w:val="003060AE"/>
  </w:style>
  <w:style w:type="character" w:customStyle="1" w:styleId="WW8Num2z5">
    <w:name w:val="WW8Num2z5"/>
    <w:rsid w:val="003060AE"/>
  </w:style>
  <w:style w:type="character" w:customStyle="1" w:styleId="WW8Num2z6">
    <w:name w:val="WW8Num2z6"/>
    <w:rsid w:val="003060AE"/>
  </w:style>
  <w:style w:type="character" w:customStyle="1" w:styleId="WW8Num2z7">
    <w:name w:val="WW8Num2z7"/>
    <w:rsid w:val="003060AE"/>
  </w:style>
  <w:style w:type="character" w:customStyle="1" w:styleId="WW8Num2z8">
    <w:name w:val="WW8Num2z8"/>
    <w:rsid w:val="003060AE"/>
  </w:style>
  <w:style w:type="character" w:customStyle="1" w:styleId="10">
    <w:name w:val="Основной шрифт абзаца1"/>
    <w:rsid w:val="003060AE"/>
  </w:style>
  <w:style w:type="character" w:customStyle="1" w:styleId="40">
    <w:name w:val="Знак Знак4"/>
    <w:basedOn w:val="10"/>
    <w:rsid w:val="003060AE"/>
    <w:rPr>
      <w:rFonts w:ascii="Arial" w:hAnsi="Arial" w:cs="Arial"/>
      <w:b/>
      <w:bCs/>
      <w:kern w:val="1"/>
      <w:sz w:val="32"/>
      <w:szCs w:val="32"/>
      <w:lang w:val="ru-RU" w:eastAsia="ar-SA" w:bidi="ar-SA"/>
    </w:rPr>
  </w:style>
  <w:style w:type="character" w:customStyle="1" w:styleId="20">
    <w:name w:val="Знак Знак2"/>
    <w:basedOn w:val="10"/>
    <w:rsid w:val="003060AE"/>
    <w:rPr>
      <w:sz w:val="28"/>
      <w:lang w:val="ru-RU" w:eastAsia="ar-SA" w:bidi="ar-SA"/>
    </w:rPr>
  </w:style>
  <w:style w:type="character" w:customStyle="1" w:styleId="a3">
    <w:name w:val="Знак Знак Знак"/>
    <w:basedOn w:val="10"/>
    <w:rsid w:val="003060AE"/>
    <w:rPr>
      <w:sz w:val="28"/>
      <w:lang w:val="ru-RU" w:eastAsia="ar-SA" w:bidi="ar-SA"/>
    </w:rPr>
  </w:style>
  <w:style w:type="character" w:styleId="a4">
    <w:name w:val="page number"/>
    <w:basedOn w:val="10"/>
    <w:rsid w:val="003060AE"/>
  </w:style>
  <w:style w:type="character" w:customStyle="1" w:styleId="30">
    <w:name w:val="Знак Знак3"/>
    <w:basedOn w:val="10"/>
    <w:rsid w:val="003060AE"/>
    <w:rPr>
      <w:sz w:val="28"/>
      <w:lang w:val="ru-RU" w:eastAsia="ar-SA" w:bidi="ar-SA"/>
    </w:rPr>
  </w:style>
  <w:style w:type="character" w:styleId="a5">
    <w:name w:val="Strong"/>
    <w:qFormat/>
    <w:rsid w:val="003060AE"/>
    <w:rPr>
      <w:b/>
      <w:bCs/>
    </w:rPr>
  </w:style>
  <w:style w:type="character" w:customStyle="1" w:styleId="apple-converted-space">
    <w:name w:val="apple-converted-space"/>
    <w:rsid w:val="003060AE"/>
  </w:style>
  <w:style w:type="character" w:styleId="a6">
    <w:name w:val="Hyperlink"/>
    <w:rsid w:val="003060AE"/>
    <w:rPr>
      <w:color w:val="000080"/>
      <w:u w:val="single"/>
    </w:rPr>
  </w:style>
  <w:style w:type="character" w:styleId="a7">
    <w:name w:val="FollowedHyperlink"/>
    <w:basedOn w:val="10"/>
    <w:rsid w:val="003060AE"/>
    <w:rPr>
      <w:color w:val="800080"/>
      <w:u w:val="single"/>
    </w:rPr>
  </w:style>
  <w:style w:type="character" w:customStyle="1" w:styleId="21">
    <w:name w:val="Знак Знак2"/>
    <w:basedOn w:val="10"/>
    <w:rsid w:val="003060AE"/>
    <w:rPr>
      <w:lang w:val="ru-RU" w:eastAsia="ar-SA" w:bidi="ar-SA"/>
    </w:rPr>
  </w:style>
  <w:style w:type="character" w:customStyle="1" w:styleId="a8">
    <w:name w:val="Знак Знак"/>
    <w:basedOn w:val="10"/>
    <w:rsid w:val="003060AE"/>
    <w:rPr>
      <w:sz w:val="24"/>
      <w:szCs w:val="24"/>
      <w:lang w:val="ru-RU" w:eastAsia="ar-SA" w:bidi="ar-SA"/>
    </w:rPr>
  </w:style>
  <w:style w:type="character" w:customStyle="1" w:styleId="11">
    <w:name w:val="Знак Знак1"/>
    <w:basedOn w:val="21"/>
    <w:rsid w:val="003060AE"/>
    <w:rPr>
      <w:b/>
      <w:bCs/>
    </w:rPr>
  </w:style>
  <w:style w:type="character" w:customStyle="1" w:styleId="a9">
    <w:name w:val="Основной текст_"/>
    <w:basedOn w:val="10"/>
    <w:rsid w:val="003060AE"/>
    <w:rPr>
      <w:sz w:val="27"/>
      <w:szCs w:val="27"/>
      <w:shd w:val="clear" w:color="auto" w:fill="FFFFFF"/>
      <w:lang w:eastAsia="ar-SA" w:bidi="ar-SA"/>
    </w:rPr>
  </w:style>
  <w:style w:type="character" w:customStyle="1" w:styleId="12">
    <w:name w:val="Знак примечания1"/>
    <w:basedOn w:val="10"/>
    <w:rsid w:val="003060AE"/>
    <w:rPr>
      <w:sz w:val="16"/>
      <w:szCs w:val="16"/>
    </w:rPr>
  </w:style>
  <w:style w:type="character" w:customStyle="1" w:styleId="apple-style-span">
    <w:name w:val="apple-style-span"/>
    <w:basedOn w:val="10"/>
    <w:rsid w:val="003060AE"/>
  </w:style>
  <w:style w:type="paragraph" w:customStyle="1" w:styleId="aa">
    <w:name w:val="Заголовок"/>
    <w:basedOn w:val="a"/>
    <w:next w:val="ab"/>
    <w:rsid w:val="003060AE"/>
    <w:pPr>
      <w:keepNext/>
      <w:spacing w:before="240" w:after="120"/>
    </w:pPr>
    <w:rPr>
      <w:rFonts w:ascii="Arial" w:eastAsia="Microsoft YaHei" w:hAnsi="Arial" w:cs="Mangal"/>
      <w:sz w:val="28"/>
      <w:szCs w:val="28"/>
    </w:rPr>
  </w:style>
  <w:style w:type="paragraph" w:styleId="ab">
    <w:name w:val="Body Text"/>
    <w:basedOn w:val="a"/>
    <w:rsid w:val="003060AE"/>
    <w:rPr>
      <w:sz w:val="28"/>
    </w:rPr>
  </w:style>
  <w:style w:type="paragraph" w:styleId="ac">
    <w:name w:val="List"/>
    <w:basedOn w:val="a"/>
    <w:rsid w:val="003060AE"/>
    <w:pPr>
      <w:ind w:left="283" w:hanging="283"/>
    </w:pPr>
    <w:rPr>
      <w:sz w:val="24"/>
      <w:szCs w:val="24"/>
    </w:rPr>
  </w:style>
  <w:style w:type="paragraph" w:customStyle="1" w:styleId="13">
    <w:name w:val="Название1"/>
    <w:basedOn w:val="a"/>
    <w:rsid w:val="003060AE"/>
    <w:pPr>
      <w:suppressLineNumbers/>
      <w:spacing w:before="120" w:after="120"/>
    </w:pPr>
    <w:rPr>
      <w:rFonts w:cs="Mangal"/>
      <w:i/>
      <w:iCs/>
      <w:sz w:val="24"/>
      <w:szCs w:val="24"/>
    </w:rPr>
  </w:style>
  <w:style w:type="paragraph" w:customStyle="1" w:styleId="14">
    <w:name w:val="Указатель1"/>
    <w:basedOn w:val="a"/>
    <w:rsid w:val="003060AE"/>
    <w:pPr>
      <w:suppressLineNumbers/>
    </w:pPr>
    <w:rPr>
      <w:rFonts w:cs="Mangal"/>
    </w:rPr>
  </w:style>
  <w:style w:type="paragraph" w:styleId="ad">
    <w:name w:val="Title"/>
    <w:basedOn w:val="a"/>
    <w:next w:val="ae"/>
    <w:qFormat/>
    <w:rsid w:val="003060AE"/>
    <w:pPr>
      <w:jc w:val="center"/>
    </w:pPr>
    <w:rPr>
      <w:sz w:val="28"/>
    </w:rPr>
  </w:style>
  <w:style w:type="paragraph" w:styleId="ae">
    <w:name w:val="Subtitle"/>
    <w:basedOn w:val="aa"/>
    <w:next w:val="ab"/>
    <w:qFormat/>
    <w:rsid w:val="003060AE"/>
    <w:pPr>
      <w:jc w:val="center"/>
    </w:pPr>
    <w:rPr>
      <w:i/>
      <w:iCs/>
    </w:rPr>
  </w:style>
  <w:style w:type="paragraph" w:styleId="af">
    <w:name w:val="Body Text Indent"/>
    <w:basedOn w:val="a"/>
    <w:rsid w:val="003060AE"/>
    <w:pPr>
      <w:ind w:firstLine="709"/>
      <w:jc w:val="both"/>
    </w:pPr>
    <w:rPr>
      <w:sz w:val="24"/>
    </w:rPr>
  </w:style>
  <w:style w:type="paragraph" w:customStyle="1" w:styleId="210">
    <w:name w:val="Основной текст с отступом 21"/>
    <w:basedOn w:val="a"/>
    <w:rsid w:val="003060AE"/>
    <w:pPr>
      <w:ind w:firstLine="709"/>
      <w:jc w:val="both"/>
    </w:pPr>
    <w:rPr>
      <w:sz w:val="28"/>
    </w:rPr>
  </w:style>
  <w:style w:type="paragraph" w:customStyle="1" w:styleId="ConsNormal">
    <w:name w:val="ConsNormal"/>
    <w:rsid w:val="003060AE"/>
    <w:pPr>
      <w:widowControl w:val="0"/>
      <w:suppressAutoHyphens/>
      <w:autoSpaceDE w:val="0"/>
      <w:ind w:firstLine="720"/>
    </w:pPr>
    <w:rPr>
      <w:rFonts w:ascii="Arial" w:hAnsi="Arial" w:cs="Arial"/>
      <w:lang w:eastAsia="ar-SA"/>
    </w:rPr>
  </w:style>
  <w:style w:type="paragraph" w:customStyle="1" w:styleId="211">
    <w:name w:val="Основной текст 21"/>
    <w:basedOn w:val="a"/>
    <w:rsid w:val="003060AE"/>
    <w:pPr>
      <w:jc w:val="both"/>
    </w:pPr>
    <w:rPr>
      <w:sz w:val="24"/>
    </w:rPr>
  </w:style>
  <w:style w:type="paragraph" w:customStyle="1" w:styleId="31">
    <w:name w:val="Основной текст с отступом 31"/>
    <w:basedOn w:val="a"/>
    <w:rsid w:val="003060AE"/>
    <w:pPr>
      <w:ind w:left="1080" w:hanging="360"/>
      <w:jc w:val="both"/>
    </w:pPr>
    <w:rPr>
      <w:sz w:val="22"/>
    </w:rPr>
  </w:style>
  <w:style w:type="paragraph" w:customStyle="1" w:styleId="310">
    <w:name w:val="Основной текст 31"/>
    <w:basedOn w:val="a"/>
    <w:rsid w:val="003060AE"/>
    <w:pPr>
      <w:jc w:val="both"/>
    </w:pPr>
    <w:rPr>
      <w:sz w:val="28"/>
    </w:rPr>
  </w:style>
  <w:style w:type="paragraph" w:customStyle="1" w:styleId="15">
    <w:name w:val="Текст1"/>
    <w:basedOn w:val="a"/>
    <w:rsid w:val="003060AE"/>
    <w:rPr>
      <w:rFonts w:ascii="Courier New" w:hAnsi="Courier New" w:cs="Courier New"/>
    </w:rPr>
  </w:style>
  <w:style w:type="paragraph" w:customStyle="1" w:styleId="af0">
    <w:name w:val="Знак"/>
    <w:basedOn w:val="a"/>
    <w:rsid w:val="003060AE"/>
    <w:pPr>
      <w:spacing w:before="280" w:after="280"/>
    </w:pPr>
    <w:rPr>
      <w:rFonts w:ascii="Tahoma" w:hAnsi="Tahoma" w:cs="Tahoma"/>
      <w:lang w:val="en-US"/>
    </w:rPr>
  </w:style>
  <w:style w:type="paragraph" w:customStyle="1" w:styleId="contentheader2cols">
    <w:name w:val="contentheader2cols"/>
    <w:basedOn w:val="a"/>
    <w:rsid w:val="003060AE"/>
    <w:pPr>
      <w:spacing w:before="60"/>
      <w:ind w:left="300"/>
    </w:pPr>
    <w:rPr>
      <w:b/>
      <w:bCs/>
      <w:color w:val="3560A7"/>
      <w:sz w:val="26"/>
      <w:szCs w:val="26"/>
    </w:rPr>
  </w:style>
  <w:style w:type="paragraph" w:customStyle="1" w:styleId="22">
    <w:name w:val="Знак2 Знак Знак Знак Знак Знак Знак Знак Знак Знак Знак Знак Знак Знак Знак Знак"/>
    <w:basedOn w:val="a"/>
    <w:rsid w:val="003060AE"/>
    <w:pPr>
      <w:spacing w:before="280" w:after="280"/>
    </w:pPr>
    <w:rPr>
      <w:rFonts w:ascii="Tahoma" w:hAnsi="Tahoma" w:cs="Tahoma"/>
      <w:lang w:val="en-US"/>
    </w:rPr>
  </w:style>
  <w:style w:type="paragraph" w:customStyle="1" w:styleId="ConsPlusNormal">
    <w:name w:val="ConsPlusNormal"/>
    <w:rsid w:val="003060AE"/>
    <w:pPr>
      <w:widowControl w:val="0"/>
      <w:suppressAutoHyphens/>
      <w:autoSpaceDE w:val="0"/>
      <w:ind w:firstLine="720"/>
    </w:pPr>
    <w:rPr>
      <w:rFonts w:ascii="Arial" w:hAnsi="Arial" w:cs="Arial"/>
      <w:lang w:eastAsia="ar-SA"/>
    </w:rPr>
  </w:style>
  <w:style w:type="paragraph" w:styleId="af1">
    <w:name w:val="Normal (Web)"/>
    <w:basedOn w:val="a"/>
    <w:rsid w:val="003060AE"/>
    <w:pPr>
      <w:ind w:firstLine="300"/>
    </w:pPr>
    <w:rPr>
      <w:sz w:val="24"/>
      <w:szCs w:val="24"/>
    </w:rPr>
  </w:style>
  <w:style w:type="paragraph" w:styleId="HTML">
    <w:name w:val="HTML Preformatted"/>
    <w:basedOn w:val="a"/>
    <w:link w:val="HTML0"/>
    <w:rsid w:val="00306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heading">
    <w:name w:val="heading"/>
    <w:basedOn w:val="a"/>
    <w:rsid w:val="003060AE"/>
    <w:pPr>
      <w:spacing w:before="240" w:after="280"/>
      <w:ind w:firstLine="225"/>
    </w:pPr>
    <w:rPr>
      <w:rFonts w:ascii="Verdana" w:hAnsi="Verdana" w:cs="Verdana"/>
      <w:color w:val="000000"/>
      <w:sz w:val="16"/>
    </w:rPr>
  </w:style>
  <w:style w:type="paragraph" w:customStyle="1" w:styleId="section2">
    <w:name w:val="section2"/>
    <w:basedOn w:val="a"/>
    <w:rsid w:val="003060AE"/>
    <w:pPr>
      <w:spacing w:before="240" w:after="100"/>
      <w:ind w:firstLine="225"/>
    </w:pPr>
    <w:rPr>
      <w:rFonts w:ascii="Verdana" w:hAnsi="Verdana" w:cs="Verdana"/>
      <w:color w:val="000000"/>
      <w:sz w:val="16"/>
      <w:szCs w:val="24"/>
    </w:rPr>
  </w:style>
  <w:style w:type="paragraph" w:styleId="af2">
    <w:name w:val="footer"/>
    <w:basedOn w:val="a"/>
    <w:rsid w:val="003060AE"/>
    <w:pPr>
      <w:tabs>
        <w:tab w:val="center" w:pos="4677"/>
        <w:tab w:val="right" w:pos="9355"/>
      </w:tabs>
    </w:pPr>
  </w:style>
  <w:style w:type="paragraph" w:styleId="af3">
    <w:name w:val="header"/>
    <w:basedOn w:val="a"/>
    <w:rsid w:val="003060AE"/>
    <w:pPr>
      <w:tabs>
        <w:tab w:val="center" w:pos="4677"/>
        <w:tab w:val="right" w:pos="9355"/>
      </w:tabs>
    </w:pPr>
  </w:style>
  <w:style w:type="paragraph" w:customStyle="1" w:styleId="23">
    <w:name w:val="Знак2 Знак Знак Знак Знак Знак Знак Знак Знак Знак Знак Знак Знак Знак Знак Знак"/>
    <w:basedOn w:val="a"/>
    <w:rsid w:val="003060AE"/>
    <w:pPr>
      <w:spacing w:before="280" w:after="280"/>
    </w:pPr>
    <w:rPr>
      <w:rFonts w:ascii="Tahoma" w:hAnsi="Tahoma" w:cs="Tahoma"/>
      <w:lang w:val="en-US"/>
    </w:rPr>
  </w:style>
  <w:style w:type="paragraph" w:customStyle="1" w:styleId="ConsPlusNonformat">
    <w:name w:val="ConsPlusNonformat"/>
    <w:rsid w:val="003060AE"/>
    <w:pPr>
      <w:widowControl w:val="0"/>
      <w:suppressAutoHyphens/>
      <w:autoSpaceDE w:val="0"/>
    </w:pPr>
    <w:rPr>
      <w:rFonts w:ascii="Courier New" w:hAnsi="Courier New" w:cs="Courier New"/>
      <w:lang w:eastAsia="ar-SA"/>
    </w:rPr>
  </w:style>
  <w:style w:type="paragraph" w:customStyle="1" w:styleId="16">
    <w:name w:val="Абзац списка1"/>
    <w:basedOn w:val="a"/>
    <w:rsid w:val="003060AE"/>
    <w:pPr>
      <w:widowControl w:val="0"/>
      <w:ind w:left="720"/>
    </w:pPr>
    <w:rPr>
      <w:rFonts w:eastAsia="Calibri"/>
      <w:kern w:val="1"/>
      <w:sz w:val="24"/>
      <w:szCs w:val="24"/>
    </w:rPr>
  </w:style>
  <w:style w:type="paragraph" w:customStyle="1" w:styleId="17">
    <w:name w:val="Текст примечания1"/>
    <w:basedOn w:val="a"/>
    <w:rsid w:val="003060AE"/>
  </w:style>
  <w:style w:type="paragraph" w:styleId="af4">
    <w:name w:val="annotation subject"/>
    <w:basedOn w:val="17"/>
    <w:next w:val="17"/>
    <w:rsid w:val="003060AE"/>
    <w:rPr>
      <w:b/>
      <w:bCs/>
    </w:rPr>
  </w:style>
  <w:style w:type="paragraph" w:customStyle="1" w:styleId="western">
    <w:name w:val="western"/>
    <w:basedOn w:val="a"/>
    <w:rsid w:val="003060AE"/>
    <w:pPr>
      <w:spacing w:before="280" w:after="115"/>
    </w:pPr>
    <w:rPr>
      <w:rFonts w:ascii="Microsoft Sans Serif" w:hAnsi="Microsoft Sans Serif" w:cs="Microsoft Sans Serif"/>
      <w:color w:val="000000"/>
      <w:sz w:val="24"/>
      <w:szCs w:val="24"/>
    </w:rPr>
  </w:style>
  <w:style w:type="paragraph" w:customStyle="1" w:styleId="ConsPlusTitle">
    <w:name w:val="ConsPlusTitle"/>
    <w:rsid w:val="003060AE"/>
    <w:pPr>
      <w:widowControl w:val="0"/>
      <w:suppressAutoHyphens/>
      <w:autoSpaceDE w:val="0"/>
    </w:pPr>
    <w:rPr>
      <w:b/>
      <w:bCs/>
      <w:sz w:val="24"/>
      <w:szCs w:val="24"/>
      <w:lang w:eastAsia="ar-SA"/>
    </w:rPr>
  </w:style>
  <w:style w:type="paragraph" w:customStyle="1" w:styleId="18">
    <w:name w:val="Обычный1"/>
    <w:basedOn w:val="a"/>
    <w:rsid w:val="003060AE"/>
    <w:rPr>
      <w:sz w:val="24"/>
      <w:szCs w:val="24"/>
    </w:rPr>
  </w:style>
  <w:style w:type="paragraph" w:customStyle="1" w:styleId="af5">
    <w:name w:val="Знак Знак Знак"/>
    <w:basedOn w:val="a"/>
    <w:rsid w:val="003060AE"/>
    <w:pPr>
      <w:spacing w:before="280" w:after="280"/>
      <w:jc w:val="both"/>
    </w:pPr>
    <w:rPr>
      <w:rFonts w:ascii="Tahoma" w:hAnsi="Tahoma" w:cs="Tahoma"/>
      <w:lang w:val="en-US"/>
    </w:rPr>
  </w:style>
  <w:style w:type="paragraph" w:customStyle="1" w:styleId="24">
    <w:name w:val="Основной текст2"/>
    <w:basedOn w:val="a"/>
    <w:rsid w:val="003060AE"/>
    <w:pPr>
      <w:widowControl w:val="0"/>
      <w:shd w:val="clear" w:color="auto" w:fill="FFFFFF"/>
      <w:spacing w:after="360" w:line="302" w:lineRule="exact"/>
      <w:ind w:hanging="1100"/>
      <w:jc w:val="center"/>
    </w:pPr>
    <w:rPr>
      <w:sz w:val="27"/>
      <w:szCs w:val="27"/>
      <w:shd w:val="clear" w:color="auto" w:fill="FFFFFF"/>
    </w:rPr>
  </w:style>
  <w:style w:type="paragraph" w:customStyle="1" w:styleId="19">
    <w:name w:val="Обычный (веб)1"/>
    <w:basedOn w:val="a"/>
    <w:rsid w:val="003060AE"/>
    <w:rPr>
      <w:sz w:val="24"/>
      <w:szCs w:val="24"/>
    </w:rPr>
  </w:style>
  <w:style w:type="paragraph" w:customStyle="1" w:styleId="s13">
    <w:name w:val="s_13"/>
    <w:basedOn w:val="a"/>
    <w:rsid w:val="003060AE"/>
    <w:pPr>
      <w:ind w:firstLine="720"/>
    </w:pPr>
  </w:style>
  <w:style w:type="paragraph" w:customStyle="1" w:styleId="25">
    <w:name w:val="Обычный2"/>
    <w:rsid w:val="003060AE"/>
    <w:pPr>
      <w:widowControl w:val="0"/>
      <w:suppressAutoHyphens/>
      <w:snapToGrid w:val="0"/>
      <w:ind w:firstLine="400"/>
      <w:jc w:val="both"/>
    </w:pPr>
    <w:rPr>
      <w:sz w:val="24"/>
      <w:lang w:eastAsia="ar-SA"/>
    </w:rPr>
  </w:style>
  <w:style w:type="paragraph" w:customStyle="1" w:styleId="af6">
    <w:name w:val="Содержимое таблицы"/>
    <w:basedOn w:val="a"/>
    <w:rsid w:val="003060AE"/>
    <w:pPr>
      <w:suppressLineNumbers/>
    </w:pPr>
  </w:style>
  <w:style w:type="paragraph" w:customStyle="1" w:styleId="af7">
    <w:name w:val="Заголовок таблицы"/>
    <w:basedOn w:val="af6"/>
    <w:rsid w:val="003060AE"/>
    <w:pPr>
      <w:jc w:val="center"/>
    </w:pPr>
    <w:rPr>
      <w:b/>
      <w:bCs/>
    </w:rPr>
  </w:style>
  <w:style w:type="paragraph" w:customStyle="1" w:styleId="af8">
    <w:name w:val="Содержимое врезки"/>
    <w:basedOn w:val="ab"/>
    <w:rsid w:val="003060AE"/>
  </w:style>
  <w:style w:type="paragraph" w:styleId="af9">
    <w:name w:val="Balloon Text"/>
    <w:basedOn w:val="a"/>
    <w:link w:val="afa"/>
    <w:uiPriority w:val="99"/>
    <w:semiHidden/>
    <w:unhideWhenUsed/>
    <w:rsid w:val="006E5CC9"/>
    <w:rPr>
      <w:rFonts w:ascii="Tahoma" w:hAnsi="Tahoma" w:cs="Tahoma"/>
      <w:sz w:val="16"/>
      <w:szCs w:val="16"/>
    </w:rPr>
  </w:style>
  <w:style w:type="character" w:customStyle="1" w:styleId="afa">
    <w:name w:val="Текст выноски Знак"/>
    <w:basedOn w:val="a0"/>
    <w:link w:val="af9"/>
    <w:uiPriority w:val="99"/>
    <w:semiHidden/>
    <w:rsid w:val="006E5CC9"/>
    <w:rPr>
      <w:rFonts w:ascii="Tahoma" w:hAnsi="Tahoma" w:cs="Tahoma"/>
      <w:sz w:val="16"/>
      <w:szCs w:val="16"/>
      <w:lang w:eastAsia="ar-SA"/>
    </w:rPr>
  </w:style>
  <w:style w:type="character" w:customStyle="1" w:styleId="HTML0">
    <w:name w:val="Стандартный HTML Знак"/>
    <w:link w:val="HTML"/>
    <w:rsid w:val="00EA4598"/>
    <w:rPr>
      <w:rFonts w:ascii="Courier New" w:hAnsi="Courier New" w:cs="Courier New"/>
      <w:lang w:eastAsia="ar-SA"/>
    </w:rPr>
  </w:style>
  <w:style w:type="paragraph" w:styleId="32">
    <w:name w:val="Body Text Indent 3"/>
    <w:basedOn w:val="a"/>
    <w:link w:val="33"/>
    <w:rsid w:val="00EA4598"/>
    <w:pPr>
      <w:suppressAutoHyphens w:val="0"/>
      <w:spacing w:after="120"/>
      <w:ind w:left="283"/>
    </w:pPr>
    <w:rPr>
      <w:sz w:val="16"/>
      <w:szCs w:val="16"/>
      <w:lang w:eastAsia="ru-RU"/>
    </w:rPr>
  </w:style>
  <w:style w:type="character" w:customStyle="1" w:styleId="33">
    <w:name w:val="Основной текст с отступом 3 Знак"/>
    <w:basedOn w:val="a0"/>
    <w:link w:val="32"/>
    <w:rsid w:val="00EA4598"/>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gu.donland.ru" TargetMode="External"/><Relationship Id="rId13" Type="http://schemas.openxmlformats.org/officeDocument/2006/relationships/hyperlink" Target="http://www.pgu.donland.ru/" TargetMode="External"/><Relationship Id="rId3" Type="http://schemas.openxmlformats.org/officeDocument/2006/relationships/styles" Target="styles.xml"/><Relationship Id="rId7" Type="http://schemas.openxmlformats.org/officeDocument/2006/relationships/hyperlink" Target="http://www.gosuslugi.ru" TargetMode="External"/><Relationship Id="rId12" Type="http://schemas.openxmlformats.org/officeDocument/2006/relationships/hyperlink" Target="mailto:sp31327@donpac.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admdal.proletarsk.donland.ru" TargetMode="External"/><Relationship Id="rId11" Type="http://schemas.openxmlformats.org/officeDocument/2006/relationships/hyperlink" Target="http://admdal.proletarsk.donland.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letarsk.mfc61.ru" TargetMode="External"/><Relationship Id="rId4" Type="http://schemas.openxmlformats.org/officeDocument/2006/relationships/settings" Target="settings.xml"/><Relationship Id="rId9" Type="http://schemas.openxmlformats.org/officeDocument/2006/relationships/hyperlink" Target="http://admdal.proletarsk.donland.ru" TargetMode="External"/><Relationship Id="rId14" Type="http://schemas.openxmlformats.org/officeDocument/2006/relationships/hyperlink" Target="http://www.pgu.donlan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E5200-F8B4-4EE4-8AD7-21E661A5A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27</Pages>
  <Words>8280</Words>
  <Characters>47200</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dc:creator>
  <cp:lastModifiedBy>1</cp:lastModifiedBy>
  <cp:revision>48</cp:revision>
  <cp:lastPrinted>2013-06-12T09:17:00Z</cp:lastPrinted>
  <dcterms:created xsi:type="dcterms:W3CDTF">2015-10-26T11:28:00Z</dcterms:created>
  <dcterms:modified xsi:type="dcterms:W3CDTF">2015-11-12T09:49:00Z</dcterms:modified>
</cp:coreProperties>
</file>