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B4360C" w14:textId="20F53CFB" w:rsidR="00110F96" w:rsidRPr="009735F8" w:rsidRDefault="00110F96" w:rsidP="00110F96">
      <w:pPr>
        <w:jc w:val="center"/>
        <w:rPr>
          <w:sz w:val="28"/>
          <w:szCs w:val="28"/>
        </w:rPr>
      </w:pPr>
      <w:r w:rsidRPr="009735F8">
        <w:rPr>
          <w:sz w:val="28"/>
          <w:szCs w:val="28"/>
        </w:rPr>
        <w:t>РОССИЙСКАЯ ФЕДЕРАЦИЯ</w:t>
      </w:r>
    </w:p>
    <w:p w14:paraId="1C8A1825" w14:textId="77777777" w:rsidR="00110F96" w:rsidRPr="009735F8" w:rsidRDefault="00110F96" w:rsidP="00110F96">
      <w:pPr>
        <w:jc w:val="center"/>
        <w:rPr>
          <w:sz w:val="28"/>
          <w:szCs w:val="28"/>
        </w:rPr>
      </w:pPr>
      <w:r w:rsidRPr="009735F8">
        <w:rPr>
          <w:sz w:val="28"/>
          <w:szCs w:val="28"/>
        </w:rPr>
        <w:t>РОСТОВСКАЯ ОБЛАСТЬ</w:t>
      </w:r>
    </w:p>
    <w:p w14:paraId="78CCF63E" w14:textId="77777777" w:rsidR="00110F96" w:rsidRPr="009735F8" w:rsidRDefault="00110F96" w:rsidP="00110F96">
      <w:pPr>
        <w:jc w:val="center"/>
        <w:rPr>
          <w:sz w:val="28"/>
          <w:szCs w:val="28"/>
        </w:rPr>
      </w:pPr>
      <w:r w:rsidRPr="009735F8">
        <w:rPr>
          <w:sz w:val="28"/>
          <w:szCs w:val="28"/>
        </w:rPr>
        <w:t>ПРОЛЕТАРСКИЙ РАЙОН</w:t>
      </w:r>
    </w:p>
    <w:p w14:paraId="6A0F93B5" w14:textId="77777777" w:rsidR="00110F96" w:rsidRPr="009735F8" w:rsidRDefault="00110F96" w:rsidP="00110F96">
      <w:pPr>
        <w:jc w:val="center"/>
        <w:rPr>
          <w:sz w:val="28"/>
          <w:szCs w:val="28"/>
        </w:rPr>
      </w:pPr>
      <w:r w:rsidRPr="009735F8">
        <w:rPr>
          <w:sz w:val="28"/>
          <w:szCs w:val="28"/>
        </w:rPr>
        <w:t xml:space="preserve">МУНИЦИПАЛЬНОЕ ОБРАЗОВАНИЕ </w:t>
      </w:r>
    </w:p>
    <w:p w14:paraId="72A26DA1" w14:textId="77777777" w:rsidR="00110F96" w:rsidRPr="009735F8" w:rsidRDefault="00110F96" w:rsidP="00110F96">
      <w:pPr>
        <w:jc w:val="center"/>
        <w:rPr>
          <w:sz w:val="28"/>
          <w:szCs w:val="28"/>
        </w:rPr>
      </w:pPr>
      <w:r w:rsidRPr="009735F8">
        <w:rPr>
          <w:sz w:val="28"/>
          <w:szCs w:val="28"/>
        </w:rPr>
        <w:t>«ДАЛЬНЕНСКОЕ СЕЛЬСКОЕ ПОСЕЛЕНИЕ»</w:t>
      </w:r>
    </w:p>
    <w:p w14:paraId="5C54A263" w14:textId="77777777" w:rsidR="00110F96" w:rsidRPr="009735F8" w:rsidRDefault="00110F96" w:rsidP="00110F96">
      <w:pPr>
        <w:jc w:val="center"/>
        <w:rPr>
          <w:sz w:val="28"/>
          <w:szCs w:val="28"/>
        </w:rPr>
      </w:pPr>
    </w:p>
    <w:p w14:paraId="35E69532" w14:textId="77777777" w:rsidR="00110F96" w:rsidRPr="009735F8" w:rsidRDefault="00110F96" w:rsidP="00110F96">
      <w:pPr>
        <w:jc w:val="center"/>
        <w:rPr>
          <w:sz w:val="28"/>
          <w:szCs w:val="28"/>
        </w:rPr>
      </w:pPr>
      <w:r w:rsidRPr="009735F8">
        <w:rPr>
          <w:sz w:val="28"/>
          <w:szCs w:val="28"/>
        </w:rPr>
        <w:t>СОБРАНИЕ ДЕПУТАТОВ ДАЛЬНЕНСКОГО СЕЛЬСКОГО ПОСЕЛЕНИЯ</w:t>
      </w:r>
    </w:p>
    <w:p w14:paraId="69F661D9" w14:textId="77777777" w:rsidR="00110F96" w:rsidRPr="0015071B" w:rsidRDefault="00110F96" w:rsidP="00110F96">
      <w:pPr>
        <w:pStyle w:val="ac"/>
        <w:spacing w:after="0"/>
        <w:ind w:firstLine="567"/>
        <w:jc w:val="center"/>
        <w:rPr>
          <w:sz w:val="28"/>
          <w:szCs w:val="28"/>
        </w:rPr>
      </w:pPr>
      <w:r w:rsidRPr="0015071B">
        <w:rPr>
          <w:sz w:val="28"/>
          <w:szCs w:val="28"/>
        </w:rPr>
        <w:t>РЕШЕНИЕ</w:t>
      </w:r>
    </w:p>
    <w:p w14:paraId="2C14B500" w14:textId="77777777" w:rsidR="00110F96" w:rsidRDefault="00110F96" w:rsidP="00110F96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4"/>
        </w:rPr>
      </w:pPr>
    </w:p>
    <w:p w14:paraId="023EA067" w14:textId="704978D8" w:rsidR="005C27CC" w:rsidRDefault="005C27CC" w:rsidP="005C27CC">
      <w:pPr>
        <w:suppressAutoHyphens w:val="0"/>
        <w:jc w:val="center"/>
        <w:rPr>
          <w:sz w:val="28"/>
          <w:szCs w:val="28"/>
        </w:rPr>
      </w:pPr>
      <w:r w:rsidRPr="0009047F">
        <w:rPr>
          <w:sz w:val="28"/>
          <w:szCs w:val="28"/>
          <w:lang w:eastAsia="ru-RU"/>
        </w:rPr>
        <w:t>Об утверждении</w:t>
      </w:r>
      <w:r w:rsidRPr="00DD6C06">
        <w:rPr>
          <w:sz w:val="28"/>
          <w:szCs w:val="28"/>
        </w:rPr>
        <w:t xml:space="preserve"> </w:t>
      </w:r>
      <w:r w:rsidRPr="00356925">
        <w:rPr>
          <w:sz w:val="28"/>
          <w:szCs w:val="28"/>
        </w:rPr>
        <w:t>отчет</w:t>
      </w:r>
      <w:r>
        <w:rPr>
          <w:sz w:val="28"/>
          <w:szCs w:val="28"/>
        </w:rPr>
        <w:t xml:space="preserve">а </w:t>
      </w:r>
      <w:r w:rsidRPr="00356925">
        <w:rPr>
          <w:sz w:val="28"/>
          <w:szCs w:val="28"/>
        </w:rPr>
        <w:t>о результатах приватизации</w:t>
      </w:r>
    </w:p>
    <w:p w14:paraId="7E8036BA" w14:textId="1F8B5060" w:rsidR="005C27CC" w:rsidRPr="0009047F" w:rsidRDefault="005C27CC" w:rsidP="005C27CC">
      <w:pPr>
        <w:suppressAutoHyphens w:val="0"/>
        <w:jc w:val="center"/>
        <w:rPr>
          <w:sz w:val="28"/>
          <w:szCs w:val="28"/>
        </w:rPr>
      </w:pPr>
      <w:r w:rsidRPr="00356925">
        <w:rPr>
          <w:sz w:val="28"/>
          <w:szCs w:val="28"/>
        </w:rPr>
        <w:t>муниципального имущества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</w:t>
      </w:r>
      <w:r w:rsidRPr="00356925">
        <w:rPr>
          <w:sz w:val="28"/>
          <w:szCs w:val="28"/>
        </w:rPr>
        <w:t>а</w:t>
      </w:r>
      <w:r w:rsidRPr="0009047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2020</w:t>
      </w:r>
      <w:proofErr w:type="gramEnd"/>
      <w:r>
        <w:rPr>
          <w:sz w:val="28"/>
          <w:szCs w:val="28"/>
          <w:lang w:eastAsia="ru-RU"/>
        </w:rPr>
        <w:t xml:space="preserve"> </w:t>
      </w:r>
      <w:r w:rsidRPr="0009047F">
        <w:rPr>
          <w:sz w:val="28"/>
          <w:szCs w:val="28"/>
          <w:lang w:eastAsia="ru-RU"/>
        </w:rPr>
        <w:t>год</w:t>
      </w:r>
    </w:p>
    <w:p w14:paraId="05B88A80" w14:textId="77777777" w:rsidR="00110F96" w:rsidRPr="007C4500" w:rsidRDefault="00110F96" w:rsidP="00110F96">
      <w:pPr>
        <w:suppressAutoHyphens w:val="0"/>
        <w:jc w:val="center"/>
        <w:rPr>
          <w:sz w:val="28"/>
          <w:szCs w:val="28"/>
          <w:lang w:eastAsia="ru-RU"/>
        </w:rPr>
      </w:pPr>
    </w:p>
    <w:p w14:paraId="13A5F4D8" w14:textId="5E8946D2" w:rsidR="00110F96" w:rsidRPr="009C3605" w:rsidRDefault="009C3605" w:rsidP="00110F96">
      <w:pPr>
        <w:rPr>
          <w:rFonts w:cs="Tahoma"/>
          <w:sz w:val="28"/>
          <w:szCs w:val="28"/>
          <w:lang w:eastAsia="ru-RU"/>
        </w:rPr>
      </w:pPr>
      <w:r w:rsidRPr="009C3605">
        <w:rPr>
          <w:rFonts w:cs="Tahoma"/>
          <w:sz w:val="28"/>
          <w:szCs w:val="28"/>
        </w:rPr>
        <w:t>10.02</w:t>
      </w:r>
      <w:r w:rsidR="00110F96" w:rsidRPr="009C3605">
        <w:rPr>
          <w:rFonts w:cs="Tahoma"/>
          <w:sz w:val="28"/>
          <w:szCs w:val="28"/>
        </w:rPr>
        <w:t>.2021</w:t>
      </w:r>
      <w:r w:rsidR="00110F96" w:rsidRPr="009C3605">
        <w:rPr>
          <w:sz w:val="28"/>
          <w:szCs w:val="28"/>
        </w:rPr>
        <w:t xml:space="preserve"> г.                                            № </w:t>
      </w:r>
      <w:r w:rsidRPr="009C3605">
        <w:rPr>
          <w:sz w:val="28"/>
          <w:szCs w:val="28"/>
        </w:rPr>
        <w:t>186</w:t>
      </w:r>
      <w:r w:rsidR="00895085" w:rsidRPr="009C3605">
        <w:rPr>
          <w:sz w:val="28"/>
          <w:szCs w:val="28"/>
        </w:rPr>
        <w:t xml:space="preserve">  </w:t>
      </w:r>
      <w:r w:rsidR="00110F96" w:rsidRPr="009C3605">
        <w:rPr>
          <w:sz w:val="28"/>
          <w:szCs w:val="28"/>
        </w:rPr>
        <w:t xml:space="preserve">                                 хутор Дальний</w:t>
      </w:r>
    </w:p>
    <w:p w14:paraId="4A3A7705" w14:textId="77777777" w:rsidR="00BE48E4" w:rsidRPr="0009047F" w:rsidRDefault="00BE48E4" w:rsidP="00BE48E4">
      <w:pPr>
        <w:rPr>
          <w:rFonts w:eastAsia="Calibri"/>
          <w:b/>
          <w:sz w:val="28"/>
          <w:szCs w:val="28"/>
        </w:rPr>
      </w:pPr>
    </w:p>
    <w:p w14:paraId="3FF4C85E" w14:textId="5E2A1647" w:rsidR="00C2799C" w:rsidRPr="00B36062" w:rsidRDefault="00C2799C" w:rsidP="00B360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2799C">
        <w:rPr>
          <w:sz w:val="28"/>
          <w:szCs w:val="28"/>
          <w:lang w:eastAsia="ru-RU"/>
        </w:rPr>
        <w:t>В соответствии с</w:t>
      </w:r>
      <w:r w:rsidR="0009047F" w:rsidRPr="00C2799C">
        <w:rPr>
          <w:sz w:val="28"/>
          <w:szCs w:val="28"/>
          <w:lang w:eastAsia="ru-RU"/>
        </w:rPr>
        <w:t xml:space="preserve"> Федеральным законом от 21.12.2001 №178-ФЗ «О приватизации государственного и муниципального имущества», </w:t>
      </w:r>
      <w:r w:rsidRPr="00C2799C">
        <w:rPr>
          <w:sz w:val="28"/>
          <w:szCs w:val="28"/>
        </w:rPr>
        <w:t xml:space="preserve">положением «О приватизации муниципального имущества </w:t>
      </w:r>
      <w:proofErr w:type="spellStart"/>
      <w:r w:rsidRPr="00C2799C">
        <w:rPr>
          <w:sz w:val="28"/>
          <w:szCs w:val="28"/>
        </w:rPr>
        <w:t>Дальненского</w:t>
      </w:r>
      <w:proofErr w:type="spellEnd"/>
      <w:r w:rsidRPr="00C2799C">
        <w:rPr>
          <w:sz w:val="28"/>
          <w:szCs w:val="28"/>
        </w:rPr>
        <w:t xml:space="preserve"> сельского поселения" </w:t>
      </w:r>
      <w:proofErr w:type="gramStart"/>
      <w:r w:rsidRPr="00C2799C">
        <w:rPr>
          <w:sz w:val="28"/>
          <w:szCs w:val="28"/>
        </w:rPr>
        <w:t>утвержденного  Решением</w:t>
      </w:r>
      <w:proofErr w:type="gramEnd"/>
      <w:r w:rsidRPr="00C2799C">
        <w:rPr>
          <w:sz w:val="28"/>
          <w:szCs w:val="28"/>
        </w:rPr>
        <w:t xml:space="preserve"> Собрания депутатов </w:t>
      </w:r>
      <w:proofErr w:type="spellStart"/>
      <w:r w:rsidRPr="00C2799C">
        <w:rPr>
          <w:sz w:val="28"/>
          <w:szCs w:val="28"/>
        </w:rPr>
        <w:t>Дальненского</w:t>
      </w:r>
      <w:proofErr w:type="spellEnd"/>
      <w:r w:rsidRPr="00C2799C">
        <w:rPr>
          <w:sz w:val="28"/>
          <w:szCs w:val="28"/>
        </w:rPr>
        <w:t xml:space="preserve"> сельского поселения от 29.09.2014г. № 82</w:t>
      </w:r>
      <w:r w:rsidRPr="00B36062">
        <w:rPr>
          <w:sz w:val="28"/>
          <w:szCs w:val="28"/>
        </w:rPr>
        <w:t>,</w:t>
      </w:r>
      <w:r w:rsidR="00B36062" w:rsidRPr="00B36062">
        <w:rPr>
          <w:sz w:val="28"/>
          <w:szCs w:val="28"/>
        </w:rPr>
        <w:t xml:space="preserve"> заслушав отчет  специалиста I категории о выполнении Прогнозного перечня объектов приватизации в 20</w:t>
      </w:r>
      <w:r w:rsidR="005C27CC">
        <w:rPr>
          <w:sz w:val="28"/>
          <w:szCs w:val="28"/>
        </w:rPr>
        <w:t>20</w:t>
      </w:r>
      <w:r w:rsidR="00B36062" w:rsidRPr="00B36062">
        <w:rPr>
          <w:sz w:val="28"/>
          <w:szCs w:val="28"/>
        </w:rPr>
        <w:t>г.,</w:t>
      </w:r>
    </w:p>
    <w:p w14:paraId="2CB797EA" w14:textId="77777777" w:rsidR="00C2799C" w:rsidRPr="00B83A96" w:rsidRDefault="00C2799C" w:rsidP="00C2799C">
      <w:pPr>
        <w:rPr>
          <w:sz w:val="28"/>
          <w:szCs w:val="28"/>
        </w:rPr>
      </w:pPr>
      <w:r w:rsidRPr="00C2799C">
        <w:rPr>
          <w:sz w:val="28"/>
          <w:szCs w:val="28"/>
        </w:rPr>
        <w:t xml:space="preserve"> </w:t>
      </w:r>
      <w:r w:rsidRPr="00B83A96">
        <w:rPr>
          <w:sz w:val="28"/>
          <w:szCs w:val="28"/>
        </w:rPr>
        <w:t xml:space="preserve">Собрание депутатов </w:t>
      </w:r>
      <w:proofErr w:type="spellStart"/>
      <w:r w:rsidRPr="00B83A96">
        <w:rPr>
          <w:sz w:val="28"/>
          <w:szCs w:val="28"/>
        </w:rPr>
        <w:t>Дальненского</w:t>
      </w:r>
      <w:proofErr w:type="spellEnd"/>
      <w:r w:rsidRPr="00B83A96">
        <w:rPr>
          <w:sz w:val="28"/>
          <w:szCs w:val="28"/>
        </w:rPr>
        <w:t xml:space="preserve"> сельского поселения -</w:t>
      </w:r>
    </w:p>
    <w:p w14:paraId="1A4BB6B7" w14:textId="77777777" w:rsidR="00045570" w:rsidRPr="00B83A96" w:rsidRDefault="00045570" w:rsidP="00C2799C">
      <w:pPr>
        <w:ind w:firstLine="567"/>
        <w:rPr>
          <w:sz w:val="16"/>
          <w:szCs w:val="16"/>
        </w:rPr>
      </w:pPr>
    </w:p>
    <w:p w14:paraId="65AD41A0" w14:textId="77777777" w:rsidR="0009047F" w:rsidRDefault="00045570" w:rsidP="00C2799C">
      <w:pPr>
        <w:pStyle w:val="a5"/>
        <w:jc w:val="both"/>
        <w:rPr>
          <w:sz w:val="28"/>
          <w:szCs w:val="28"/>
        </w:rPr>
      </w:pPr>
      <w:r w:rsidRPr="00B83A96">
        <w:rPr>
          <w:sz w:val="28"/>
          <w:szCs w:val="28"/>
        </w:rPr>
        <w:t>РЕШИЛО:</w:t>
      </w:r>
    </w:p>
    <w:p w14:paraId="42BB8B57" w14:textId="7BD78E1D" w:rsidR="00C2799C" w:rsidRPr="00C2799C" w:rsidRDefault="00C2799C" w:rsidP="00C2799C">
      <w:pPr>
        <w:pStyle w:val="ac"/>
        <w:spacing w:before="0" w:beforeAutospacing="0" w:after="0"/>
        <w:ind w:firstLine="567"/>
        <w:jc w:val="both"/>
        <w:rPr>
          <w:sz w:val="28"/>
          <w:szCs w:val="28"/>
        </w:rPr>
      </w:pPr>
      <w:r w:rsidRPr="00C2799C">
        <w:rPr>
          <w:sz w:val="28"/>
          <w:szCs w:val="28"/>
        </w:rPr>
        <w:t xml:space="preserve">1. Утвердить отчет о </w:t>
      </w:r>
      <w:proofErr w:type="gramStart"/>
      <w:r w:rsidRPr="00C2799C">
        <w:rPr>
          <w:sz w:val="28"/>
          <w:szCs w:val="28"/>
        </w:rPr>
        <w:t>выполнении  прогнозного</w:t>
      </w:r>
      <w:proofErr w:type="gramEnd"/>
      <w:r w:rsidRPr="00C2799C">
        <w:rPr>
          <w:sz w:val="28"/>
          <w:szCs w:val="28"/>
        </w:rPr>
        <w:t xml:space="preserve"> перечня  объектов муниципального имущества,</w:t>
      </w:r>
      <w:r w:rsidR="00320B7A">
        <w:rPr>
          <w:sz w:val="28"/>
          <w:szCs w:val="28"/>
        </w:rPr>
        <w:t xml:space="preserve"> подлежащего приватизации в 20</w:t>
      </w:r>
      <w:r w:rsidR="005C27CC">
        <w:rPr>
          <w:sz w:val="28"/>
          <w:szCs w:val="28"/>
        </w:rPr>
        <w:t>20</w:t>
      </w:r>
      <w:r w:rsidRPr="00C2799C">
        <w:rPr>
          <w:sz w:val="28"/>
          <w:szCs w:val="28"/>
        </w:rPr>
        <w:t>г., согласно приложения к настоящему Решению.</w:t>
      </w:r>
    </w:p>
    <w:p w14:paraId="2FDD57E2" w14:textId="77777777" w:rsidR="00C2799C" w:rsidRPr="00C2799C" w:rsidRDefault="00C2799C" w:rsidP="00C2799C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C2799C">
        <w:rPr>
          <w:sz w:val="28"/>
          <w:szCs w:val="28"/>
          <w:lang w:eastAsia="ru-RU"/>
        </w:rPr>
        <w:t>. Настоящее решение вступает в силу со дня его официального обнародования.</w:t>
      </w:r>
    </w:p>
    <w:p w14:paraId="59813352" w14:textId="77777777" w:rsidR="00A51C1F" w:rsidRDefault="00C2799C" w:rsidP="00C2799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F52325" w:rsidRPr="00C2799C">
        <w:rPr>
          <w:rFonts w:ascii="Times New Roman" w:hAnsi="Times New Roman" w:cs="Times New Roman"/>
          <w:sz w:val="28"/>
          <w:szCs w:val="28"/>
        </w:rPr>
        <w:t>. Контроль за испо</w:t>
      </w:r>
      <w:r w:rsidR="00BE48E4" w:rsidRPr="00C2799C">
        <w:rPr>
          <w:rFonts w:ascii="Times New Roman" w:hAnsi="Times New Roman" w:cs="Times New Roman"/>
          <w:sz w:val="28"/>
          <w:szCs w:val="28"/>
        </w:rPr>
        <w:t>лнением данного решения возложить</w:t>
      </w:r>
      <w:r w:rsidR="00F52325" w:rsidRPr="00C2799C">
        <w:rPr>
          <w:rFonts w:ascii="Times New Roman" w:hAnsi="Times New Roman" w:cs="Times New Roman"/>
          <w:sz w:val="28"/>
          <w:szCs w:val="28"/>
        </w:rPr>
        <w:t xml:space="preserve"> на </w:t>
      </w:r>
      <w:r w:rsidR="007D0780" w:rsidRPr="00C2799C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="00F52325" w:rsidRPr="00C2799C">
        <w:rPr>
          <w:rFonts w:ascii="Times New Roman" w:hAnsi="Times New Roman" w:cs="Times New Roman"/>
          <w:sz w:val="28"/>
          <w:szCs w:val="28"/>
        </w:rPr>
        <w:t xml:space="preserve">комиссию по бюджету, </w:t>
      </w:r>
      <w:proofErr w:type="gramStart"/>
      <w:r w:rsidR="00F52325" w:rsidRPr="00C2799C">
        <w:rPr>
          <w:rFonts w:ascii="Times New Roman" w:hAnsi="Times New Roman" w:cs="Times New Roman"/>
          <w:sz w:val="28"/>
          <w:szCs w:val="28"/>
        </w:rPr>
        <w:t>налогам</w:t>
      </w:r>
      <w:r w:rsidR="00F278C2">
        <w:rPr>
          <w:rFonts w:ascii="Times New Roman" w:hAnsi="Times New Roman" w:cs="Times New Roman"/>
          <w:sz w:val="28"/>
          <w:szCs w:val="24"/>
        </w:rPr>
        <w:t xml:space="preserve">  и</w:t>
      </w:r>
      <w:proofErr w:type="gramEnd"/>
      <w:r w:rsidR="00F278C2">
        <w:rPr>
          <w:rFonts w:ascii="Times New Roman" w:hAnsi="Times New Roman" w:cs="Times New Roman"/>
          <w:sz w:val="28"/>
          <w:szCs w:val="24"/>
        </w:rPr>
        <w:t xml:space="preserve"> собственности (</w:t>
      </w:r>
      <w:proofErr w:type="spellStart"/>
      <w:r w:rsidR="00F278C2">
        <w:rPr>
          <w:rFonts w:ascii="Times New Roman" w:hAnsi="Times New Roman" w:cs="Times New Roman"/>
          <w:sz w:val="28"/>
          <w:szCs w:val="24"/>
        </w:rPr>
        <w:t>Николайчук</w:t>
      </w:r>
      <w:proofErr w:type="spellEnd"/>
      <w:r w:rsidR="00F278C2">
        <w:rPr>
          <w:rFonts w:ascii="Times New Roman" w:hAnsi="Times New Roman" w:cs="Times New Roman"/>
          <w:sz w:val="28"/>
          <w:szCs w:val="24"/>
        </w:rPr>
        <w:t xml:space="preserve"> Н.П</w:t>
      </w:r>
      <w:r w:rsidR="00F52325">
        <w:rPr>
          <w:rFonts w:ascii="Times New Roman" w:hAnsi="Times New Roman" w:cs="Times New Roman"/>
          <w:sz w:val="28"/>
          <w:szCs w:val="24"/>
        </w:rPr>
        <w:t>.).</w:t>
      </w:r>
    </w:p>
    <w:p w14:paraId="4C9AAFCC" w14:textId="77777777" w:rsidR="00C2799C" w:rsidRDefault="00C2799C" w:rsidP="00C2799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14:paraId="72A6C298" w14:textId="77777777" w:rsidR="00C2799C" w:rsidRPr="007F32A6" w:rsidRDefault="00C2799C">
      <w:pPr>
        <w:rPr>
          <w:rFonts w:eastAsia="Calibri"/>
          <w:sz w:val="28"/>
          <w:szCs w:val="28"/>
        </w:rPr>
      </w:pPr>
    </w:p>
    <w:p w14:paraId="02842D92" w14:textId="77777777" w:rsidR="00C2799C" w:rsidRDefault="00C2799C">
      <w:pPr>
        <w:rPr>
          <w:rFonts w:eastAsia="Calibri"/>
          <w:sz w:val="28"/>
          <w:szCs w:val="28"/>
        </w:rPr>
      </w:pPr>
    </w:p>
    <w:p w14:paraId="09A6B03F" w14:textId="77777777" w:rsidR="009C3605" w:rsidRPr="002F2476" w:rsidRDefault="009C3605" w:rsidP="009C3605">
      <w:pPr>
        <w:jc w:val="both"/>
        <w:rPr>
          <w:sz w:val="28"/>
          <w:szCs w:val="28"/>
        </w:rPr>
      </w:pPr>
      <w:r w:rsidRPr="002F2476">
        <w:rPr>
          <w:sz w:val="28"/>
          <w:szCs w:val="28"/>
        </w:rPr>
        <w:t xml:space="preserve">Председатель Собрания депутатов – </w:t>
      </w:r>
    </w:p>
    <w:p w14:paraId="5AC41676" w14:textId="77777777" w:rsidR="009C3605" w:rsidRPr="00B36062" w:rsidRDefault="009C3605" w:rsidP="009C3605">
      <w:pPr>
        <w:rPr>
          <w:rFonts w:eastAsia="Calibri"/>
          <w:sz w:val="28"/>
          <w:szCs w:val="28"/>
        </w:rPr>
      </w:pPr>
      <w:r w:rsidRPr="002F2476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Дальненского</w:t>
      </w:r>
      <w:proofErr w:type="spellEnd"/>
      <w:r w:rsidRPr="002F2476">
        <w:rPr>
          <w:sz w:val="28"/>
          <w:szCs w:val="28"/>
        </w:rPr>
        <w:t xml:space="preserve"> сельского поселения                                   </w:t>
      </w:r>
      <w:proofErr w:type="spellStart"/>
      <w:r>
        <w:rPr>
          <w:sz w:val="28"/>
          <w:szCs w:val="28"/>
        </w:rPr>
        <w:t>С.П.Пестунова</w:t>
      </w:r>
      <w:proofErr w:type="spellEnd"/>
    </w:p>
    <w:p w14:paraId="23D4E054" w14:textId="77777777" w:rsidR="00C2799C" w:rsidRDefault="00C2799C">
      <w:pPr>
        <w:rPr>
          <w:rFonts w:eastAsia="Calibri"/>
          <w:sz w:val="28"/>
          <w:szCs w:val="28"/>
        </w:rPr>
      </w:pPr>
    </w:p>
    <w:p w14:paraId="38AEC964" w14:textId="77777777" w:rsidR="00C2799C" w:rsidRDefault="00C2799C">
      <w:pPr>
        <w:rPr>
          <w:rFonts w:eastAsia="Calibri"/>
          <w:sz w:val="28"/>
          <w:szCs w:val="28"/>
        </w:rPr>
      </w:pPr>
    </w:p>
    <w:p w14:paraId="2470C7C3" w14:textId="77777777" w:rsidR="00C2799C" w:rsidRDefault="00C2799C">
      <w:pPr>
        <w:rPr>
          <w:rFonts w:eastAsia="Calibri"/>
          <w:sz w:val="28"/>
          <w:szCs w:val="28"/>
        </w:rPr>
      </w:pPr>
    </w:p>
    <w:p w14:paraId="15AC53CB" w14:textId="77777777" w:rsidR="00C2799C" w:rsidRDefault="00C2799C">
      <w:pPr>
        <w:rPr>
          <w:rFonts w:eastAsia="Calibri"/>
          <w:sz w:val="28"/>
          <w:szCs w:val="28"/>
        </w:rPr>
      </w:pPr>
    </w:p>
    <w:p w14:paraId="0F173EF5" w14:textId="77777777" w:rsidR="00C2799C" w:rsidRDefault="00C2799C">
      <w:pPr>
        <w:rPr>
          <w:rFonts w:eastAsia="Calibri"/>
          <w:sz w:val="28"/>
          <w:szCs w:val="28"/>
        </w:rPr>
      </w:pPr>
    </w:p>
    <w:p w14:paraId="09D6F6ED" w14:textId="77777777" w:rsidR="00C2799C" w:rsidRDefault="00C2799C">
      <w:pPr>
        <w:rPr>
          <w:rFonts w:eastAsia="Calibri"/>
          <w:sz w:val="28"/>
          <w:szCs w:val="28"/>
        </w:rPr>
      </w:pPr>
    </w:p>
    <w:p w14:paraId="16CBA53C" w14:textId="220D3F9B" w:rsidR="002D0254" w:rsidRDefault="002D0254" w:rsidP="002F7FAE">
      <w:pPr>
        <w:jc w:val="right"/>
        <w:rPr>
          <w:sz w:val="26"/>
          <w:szCs w:val="26"/>
        </w:rPr>
      </w:pPr>
    </w:p>
    <w:p w14:paraId="714DD26E" w14:textId="518EBDD8" w:rsidR="0004416B" w:rsidRDefault="0004416B" w:rsidP="002F7FAE">
      <w:pPr>
        <w:jc w:val="right"/>
        <w:rPr>
          <w:sz w:val="26"/>
          <w:szCs w:val="26"/>
        </w:rPr>
      </w:pPr>
    </w:p>
    <w:p w14:paraId="6C15F948" w14:textId="22093BFD" w:rsidR="0004416B" w:rsidRDefault="0004416B" w:rsidP="002F7FAE">
      <w:pPr>
        <w:jc w:val="right"/>
        <w:rPr>
          <w:sz w:val="26"/>
          <w:szCs w:val="26"/>
        </w:rPr>
      </w:pPr>
    </w:p>
    <w:p w14:paraId="574F2410" w14:textId="4437BFA3" w:rsidR="0004416B" w:rsidRDefault="0004416B" w:rsidP="002F7FAE">
      <w:pPr>
        <w:jc w:val="right"/>
        <w:rPr>
          <w:sz w:val="26"/>
          <w:szCs w:val="26"/>
        </w:rPr>
      </w:pPr>
    </w:p>
    <w:p w14:paraId="29BFB5E5" w14:textId="3AB1D853" w:rsidR="009C3605" w:rsidRDefault="009C3605" w:rsidP="002F7FAE">
      <w:pPr>
        <w:jc w:val="right"/>
        <w:rPr>
          <w:sz w:val="26"/>
          <w:szCs w:val="26"/>
        </w:rPr>
      </w:pPr>
    </w:p>
    <w:p w14:paraId="53C4C297" w14:textId="77777777" w:rsidR="009C3605" w:rsidRDefault="009C3605" w:rsidP="002F7FAE">
      <w:pPr>
        <w:jc w:val="right"/>
        <w:rPr>
          <w:sz w:val="26"/>
          <w:szCs w:val="26"/>
        </w:rPr>
      </w:pPr>
    </w:p>
    <w:p w14:paraId="0AD2130F" w14:textId="77777777" w:rsidR="0004416B" w:rsidRDefault="0004416B" w:rsidP="002F7FAE">
      <w:pPr>
        <w:jc w:val="right"/>
        <w:rPr>
          <w:sz w:val="26"/>
          <w:szCs w:val="26"/>
        </w:rPr>
      </w:pPr>
    </w:p>
    <w:p w14:paraId="1D8EBF0C" w14:textId="77777777" w:rsidR="002F7FAE" w:rsidRPr="00B36062" w:rsidRDefault="002F7FAE" w:rsidP="002F7FAE">
      <w:pPr>
        <w:jc w:val="right"/>
        <w:rPr>
          <w:sz w:val="28"/>
          <w:szCs w:val="28"/>
        </w:rPr>
      </w:pPr>
      <w:r w:rsidRPr="00B36062">
        <w:rPr>
          <w:sz w:val="28"/>
          <w:szCs w:val="28"/>
        </w:rPr>
        <w:lastRenderedPageBreak/>
        <w:t>Приложение №1</w:t>
      </w:r>
    </w:p>
    <w:p w14:paraId="0843F772" w14:textId="77777777" w:rsidR="002F7FAE" w:rsidRPr="00B36062" w:rsidRDefault="002F7FAE" w:rsidP="002F7FAE">
      <w:pPr>
        <w:jc w:val="right"/>
        <w:rPr>
          <w:sz w:val="28"/>
          <w:szCs w:val="28"/>
        </w:rPr>
      </w:pPr>
      <w:r w:rsidRPr="00B36062">
        <w:rPr>
          <w:sz w:val="28"/>
          <w:szCs w:val="28"/>
        </w:rPr>
        <w:t xml:space="preserve">к решению </w:t>
      </w:r>
      <w:proofErr w:type="gramStart"/>
      <w:r w:rsidRPr="00B36062">
        <w:rPr>
          <w:sz w:val="28"/>
          <w:szCs w:val="28"/>
        </w:rPr>
        <w:t>Собрания  депутатов</w:t>
      </w:r>
      <w:proofErr w:type="gramEnd"/>
      <w:r w:rsidRPr="00B36062">
        <w:rPr>
          <w:sz w:val="28"/>
          <w:szCs w:val="28"/>
        </w:rPr>
        <w:t xml:space="preserve"> </w:t>
      </w:r>
    </w:p>
    <w:p w14:paraId="327879DA" w14:textId="77777777" w:rsidR="002F7FAE" w:rsidRPr="00B36062" w:rsidRDefault="002F7FAE" w:rsidP="002F7FAE">
      <w:pPr>
        <w:jc w:val="right"/>
        <w:rPr>
          <w:sz w:val="28"/>
          <w:szCs w:val="28"/>
        </w:rPr>
      </w:pPr>
      <w:proofErr w:type="spellStart"/>
      <w:proofErr w:type="gramStart"/>
      <w:r w:rsidRPr="00B36062">
        <w:rPr>
          <w:sz w:val="28"/>
          <w:szCs w:val="28"/>
        </w:rPr>
        <w:t>Дальненского</w:t>
      </w:r>
      <w:proofErr w:type="spellEnd"/>
      <w:r w:rsidRPr="00B36062">
        <w:rPr>
          <w:sz w:val="28"/>
          <w:szCs w:val="28"/>
        </w:rPr>
        <w:t xml:space="preserve">  сельского</w:t>
      </w:r>
      <w:proofErr w:type="gramEnd"/>
      <w:r w:rsidRPr="00B36062">
        <w:rPr>
          <w:sz w:val="28"/>
          <w:szCs w:val="28"/>
        </w:rPr>
        <w:t xml:space="preserve"> поселения</w:t>
      </w:r>
    </w:p>
    <w:p w14:paraId="52E764D4" w14:textId="20F993D1" w:rsidR="002F7FAE" w:rsidRPr="009C3605" w:rsidRDefault="009C3605" w:rsidP="002F7FAE">
      <w:pPr>
        <w:jc w:val="right"/>
        <w:rPr>
          <w:sz w:val="28"/>
          <w:szCs w:val="28"/>
        </w:rPr>
      </w:pPr>
      <w:r w:rsidRPr="009C3605">
        <w:rPr>
          <w:sz w:val="28"/>
          <w:szCs w:val="28"/>
        </w:rPr>
        <w:t>о</w:t>
      </w:r>
      <w:r w:rsidR="000877D2" w:rsidRPr="009C3605">
        <w:rPr>
          <w:sz w:val="28"/>
          <w:szCs w:val="28"/>
        </w:rPr>
        <w:t>т</w:t>
      </w:r>
      <w:r w:rsidRPr="009C3605">
        <w:rPr>
          <w:sz w:val="28"/>
          <w:szCs w:val="28"/>
        </w:rPr>
        <w:t xml:space="preserve"> 10.02</w:t>
      </w:r>
      <w:r w:rsidR="000877D2" w:rsidRPr="009C3605">
        <w:rPr>
          <w:sz w:val="28"/>
          <w:szCs w:val="28"/>
        </w:rPr>
        <w:t>.</w:t>
      </w:r>
      <w:r w:rsidR="00B36062" w:rsidRPr="009C3605">
        <w:rPr>
          <w:sz w:val="28"/>
          <w:szCs w:val="28"/>
        </w:rPr>
        <w:t>20</w:t>
      </w:r>
      <w:r w:rsidR="0004416B" w:rsidRPr="009C3605">
        <w:rPr>
          <w:sz w:val="28"/>
          <w:szCs w:val="28"/>
        </w:rPr>
        <w:t>21</w:t>
      </w:r>
      <w:r w:rsidR="00CF68C5" w:rsidRPr="009C3605">
        <w:rPr>
          <w:sz w:val="28"/>
          <w:szCs w:val="28"/>
        </w:rPr>
        <w:t xml:space="preserve"> г. </w:t>
      </w:r>
      <w:r w:rsidR="000877D2" w:rsidRPr="009C3605">
        <w:rPr>
          <w:sz w:val="28"/>
          <w:szCs w:val="28"/>
        </w:rPr>
        <w:t>№</w:t>
      </w:r>
      <w:r w:rsidRPr="009C3605">
        <w:rPr>
          <w:sz w:val="28"/>
          <w:szCs w:val="28"/>
        </w:rPr>
        <w:t xml:space="preserve"> 186</w:t>
      </w:r>
      <w:r w:rsidR="000877D2" w:rsidRPr="009C3605">
        <w:rPr>
          <w:sz w:val="28"/>
          <w:szCs w:val="28"/>
        </w:rPr>
        <w:t xml:space="preserve">  </w:t>
      </w:r>
    </w:p>
    <w:p w14:paraId="1214018B" w14:textId="77777777" w:rsidR="00C2799C" w:rsidRPr="002D0254" w:rsidRDefault="00C2799C">
      <w:pPr>
        <w:rPr>
          <w:rFonts w:eastAsia="Calibri"/>
          <w:sz w:val="26"/>
          <w:szCs w:val="26"/>
        </w:rPr>
      </w:pPr>
    </w:p>
    <w:p w14:paraId="248BF3E2" w14:textId="77777777" w:rsidR="00307978" w:rsidRPr="00B36062" w:rsidRDefault="00307978" w:rsidP="00307978">
      <w:pPr>
        <w:pStyle w:val="ac"/>
        <w:spacing w:before="0" w:beforeAutospacing="0" w:after="0"/>
        <w:jc w:val="center"/>
        <w:rPr>
          <w:sz w:val="28"/>
          <w:szCs w:val="28"/>
        </w:rPr>
      </w:pPr>
      <w:r w:rsidRPr="00B36062">
        <w:rPr>
          <w:sz w:val="28"/>
          <w:szCs w:val="28"/>
        </w:rPr>
        <w:t>Отчет</w:t>
      </w:r>
    </w:p>
    <w:p w14:paraId="2817FC65" w14:textId="30E58F33" w:rsidR="00307978" w:rsidRPr="00B36062" w:rsidRDefault="00307978" w:rsidP="00307978">
      <w:pPr>
        <w:pStyle w:val="ac"/>
        <w:spacing w:before="0" w:beforeAutospacing="0" w:after="0"/>
        <w:jc w:val="center"/>
        <w:rPr>
          <w:sz w:val="28"/>
          <w:szCs w:val="28"/>
        </w:rPr>
      </w:pPr>
      <w:r w:rsidRPr="00B36062">
        <w:rPr>
          <w:sz w:val="28"/>
          <w:szCs w:val="28"/>
        </w:rPr>
        <w:t xml:space="preserve"> о </w:t>
      </w:r>
      <w:proofErr w:type="gramStart"/>
      <w:r w:rsidRPr="00B36062">
        <w:rPr>
          <w:sz w:val="28"/>
          <w:szCs w:val="28"/>
        </w:rPr>
        <w:t>выполнении  прогнозного</w:t>
      </w:r>
      <w:proofErr w:type="gramEnd"/>
      <w:r w:rsidRPr="00B36062">
        <w:rPr>
          <w:sz w:val="28"/>
          <w:szCs w:val="28"/>
        </w:rPr>
        <w:t xml:space="preserve"> перечня  объектов муниципального имущества,</w:t>
      </w:r>
      <w:r w:rsidR="00B36062" w:rsidRPr="00B36062">
        <w:rPr>
          <w:sz w:val="28"/>
          <w:szCs w:val="28"/>
        </w:rPr>
        <w:t xml:space="preserve"> подлежащего приватизации в 20</w:t>
      </w:r>
      <w:r w:rsidR="0004416B">
        <w:rPr>
          <w:sz w:val="28"/>
          <w:szCs w:val="28"/>
        </w:rPr>
        <w:t>20</w:t>
      </w:r>
      <w:r w:rsidRPr="00B36062">
        <w:rPr>
          <w:sz w:val="28"/>
          <w:szCs w:val="28"/>
        </w:rPr>
        <w:t>г.</w:t>
      </w:r>
    </w:p>
    <w:p w14:paraId="3B3A799F" w14:textId="77777777" w:rsidR="00307978" w:rsidRPr="002D0254" w:rsidRDefault="00307978" w:rsidP="00307978">
      <w:pPr>
        <w:pStyle w:val="ac"/>
        <w:spacing w:before="0" w:beforeAutospacing="0" w:after="0"/>
        <w:jc w:val="center"/>
        <w:rPr>
          <w:rFonts w:ascii="Tahoma" w:hAnsi="Tahoma" w:cs="Tahoma"/>
          <w:color w:val="FF0000"/>
          <w:sz w:val="26"/>
          <w:szCs w:val="26"/>
        </w:rPr>
      </w:pPr>
      <w:r w:rsidRPr="002D0254">
        <w:rPr>
          <w:rStyle w:val="ae"/>
          <w:rFonts w:ascii="Tahoma" w:hAnsi="Tahoma" w:cs="Tahoma"/>
          <w:color w:val="FF0000"/>
          <w:sz w:val="26"/>
          <w:szCs w:val="26"/>
        </w:rPr>
        <w:t xml:space="preserve"> </w:t>
      </w:r>
    </w:p>
    <w:p w14:paraId="4D5894D0" w14:textId="69DAC716" w:rsidR="00B36062" w:rsidRPr="00C36A51" w:rsidRDefault="00B36062" w:rsidP="00B3606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C36A51">
        <w:rPr>
          <w:sz w:val="28"/>
          <w:szCs w:val="28"/>
        </w:rPr>
        <w:t xml:space="preserve">Прогнозный </w:t>
      </w:r>
      <w:proofErr w:type="gramStart"/>
      <w:r w:rsidRPr="00C36A51">
        <w:rPr>
          <w:sz w:val="28"/>
          <w:szCs w:val="28"/>
        </w:rPr>
        <w:t>перечень  объектов</w:t>
      </w:r>
      <w:proofErr w:type="gramEnd"/>
      <w:r w:rsidRPr="00C36A51">
        <w:rPr>
          <w:sz w:val="28"/>
          <w:szCs w:val="28"/>
        </w:rPr>
        <w:t xml:space="preserve"> муниципального имущества, подлежащего приватизации в 20</w:t>
      </w:r>
      <w:r w:rsidR="0004416B">
        <w:rPr>
          <w:sz w:val="28"/>
          <w:szCs w:val="28"/>
        </w:rPr>
        <w:t>20</w:t>
      </w:r>
      <w:r w:rsidRPr="00C36A51">
        <w:rPr>
          <w:sz w:val="28"/>
          <w:szCs w:val="28"/>
        </w:rPr>
        <w:t>г</w:t>
      </w:r>
      <w:r>
        <w:rPr>
          <w:sz w:val="28"/>
          <w:szCs w:val="28"/>
        </w:rPr>
        <w:t xml:space="preserve">, был утвержден Решением собрания депутатов </w:t>
      </w:r>
      <w:proofErr w:type="spellStart"/>
      <w:r>
        <w:rPr>
          <w:sz w:val="28"/>
          <w:szCs w:val="28"/>
        </w:rPr>
        <w:t>Дальненского</w:t>
      </w:r>
      <w:proofErr w:type="spellEnd"/>
      <w:r>
        <w:rPr>
          <w:sz w:val="28"/>
          <w:szCs w:val="28"/>
        </w:rPr>
        <w:t xml:space="preserve"> сельского поселения № </w:t>
      </w:r>
      <w:r w:rsidR="00523CE0">
        <w:rPr>
          <w:sz w:val="28"/>
          <w:szCs w:val="28"/>
        </w:rPr>
        <w:t>155</w:t>
      </w:r>
      <w:r>
        <w:rPr>
          <w:sz w:val="28"/>
          <w:szCs w:val="28"/>
        </w:rPr>
        <w:t xml:space="preserve"> от </w:t>
      </w:r>
      <w:r w:rsidR="00523CE0">
        <w:rPr>
          <w:sz w:val="28"/>
          <w:szCs w:val="28"/>
        </w:rPr>
        <w:t>29</w:t>
      </w:r>
      <w:r>
        <w:rPr>
          <w:sz w:val="28"/>
          <w:szCs w:val="28"/>
        </w:rPr>
        <w:t>.01.20</w:t>
      </w:r>
      <w:r w:rsidR="00523CE0">
        <w:rPr>
          <w:sz w:val="28"/>
          <w:szCs w:val="28"/>
        </w:rPr>
        <w:t>20</w:t>
      </w:r>
      <w:r>
        <w:rPr>
          <w:sz w:val="28"/>
          <w:szCs w:val="28"/>
        </w:rPr>
        <w:t>г.</w:t>
      </w:r>
      <w:r w:rsidRPr="00C36A51">
        <w:rPr>
          <w:bCs/>
          <w:sz w:val="28"/>
          <w:szCs w:val="28"/>
        </w:rPr>
        <w:t xml:space="preserve"> </w:t>
      </w:r>
    </w:p>
    <w:p w14:paraId="5A51D769" w14:textId="77777777" w:rsidR="00B36062" w:rsidRDefault="00B36062" w:rsidP="00B3606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0C1CDE9" w14:textId="0ED40881" w:rsidR="00B36062" w:rsidRPr="009542B5" w:rsidRDefault="00B36062" w:rsidP="00B360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42B5">
        <w:rPr>
          <w:sz w:val="28"/>
          <w:szCs w:val="28"/>
        </w:rPr>
        <w:t>Мероприятия, связанные с осуществлением приватизации</w:t>
      </w:r>
      <w:r>
        <w:rPr>
          <w:sz w:val="28"/>
          <w:szCs w:val="28"/>
        </w:rPr>
        <w:t xml:space="preserve"> муниципального имущества в 20</w:t>
      </w:r>
      <w:r w:rsidR="00523CE0">
        <w:rPr>
          <w:sz w:val="28"/>
          <w:szCs w:val="28"/>
        </w:rPr>
        <w:t>20</w:t>
      </w:r>
      <w:r w:rsidRPr="009542B5">
        <w:rPr>
          <w:sz w:val="28"/>
          <w:szCs w:val="28"/>
        </w:rPr>
        <w:t xml:space="preserve"> году, были направлены непосредственно на</w:t>
      </w:r>
      <w:r>
        <w:rPr>
          <w:sz w:val="28"/>
          <w:szCs w:val="28"/>
        </w:rPr>
        <w:t xml:space="preserve"> </w:t>
      </w:r>
      <w:r w:rsidRPr="009542B5">
        <w:rPr>
          <w:sz w:val="28"/>
          <w:szCs w:val="28"/>
        </w:rPr>
        <w:t>решение следующих задач:</w:t>
      </w:r>
    </w:p>
    <w:p w14:paraId="7605134C" w14:textId="77777777" w:rsidR="00B36062" w:rsidRPr="009542B5" w:rsidRDefault="00B36062" w:rsidP="00B360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42B5">
        <w:rPr>
          <w:sz w:val="28"/>
          <w:szCs w:val="28"/>
        </w:rPr>
        <w:t>- осуществление приватизации муниципального имущества, не</w:t>
      </w:r>
      <w:r>
        <w:rPr>
          <w:sz w:val="28"/>
          <w:szCs w:val="28"/>
        </w:rPr>
        <w:t xml:space="preserve"> </w:t>
      </w:r>
      <w:r w:rsidRPr="009542B5">
        <w:rPr>
          <w:sz w:val="28"/>
          <w:szCs w:val="28"/>
        </w:rPr>
        <w:t xml:space="preserve">задействованного в обеспечении деятельности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Дальненского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9542B5">
        <w:rPr>
          <w:sz w:val="28"/>
          <w:szCs w:val="28"/>
        </w:rPr>
        <w:t>;</w:t>
      </w:r>
    </w:p>
    <w:p w14:paraId="3BC23888" w14:textId="77777777" w:rsidR="00B36062" w:rsidRPr="009542B5" w:rsidRDefault="00B36062" w:rsidP="00B360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42B5">
        <w:rPr>
          <w:sz w:val="28"/>
          <w:szCs w:val="28"/>
        </w:rPr>
        <w:t>- формирование доходов бю</w:t>
      </w:r>
      <w:r>
        <w:rPr>
          <w:sz w:val="28"/>
          <w:szCs w:val="28"/>
        </w:rPr>
        <w:t xml:space="preserve">джета </w:t>
      </w:r>
      <w:proofErr w:type="spellStart"/>
      <w:r>
        <w:rPr>
          <w:sz w:val="28"/>
          <w:szCs w:val="28"/>
        </w:rPr>
        <w:t>Дальненского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14:paraId="47156693" w14:textId="6D128900" w:rsidR="00067F09" w:rsidRDefault="00067F09" w:rsidP="00067F09">
      <w:pPr>
        <w:ind w:left="431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Перечень муниципального имущества, </w:t>
      </w:r>
      <w:r>
        <w:rPr>
          <w:b/>
          <w:bCs/>
          <w:sz w:val="28"/>
          <w:szCs w:val="28"/>
        </w:rPr>
        <w:t>подлежащего приватизации в 2020 году</w:t>
      </w:r>
    </w:p>
    <w:tbl>
      <w:tblPr>
        <w:tblStyle w:val="ad"/>
        <w:tblW w:w="10140" w:type="dxa"/>
        <w:tblLook w:val="04A0" w:firstRow="1" w:lastRow="0" w:firstColumn="1" w:lastColumn="0" w:noHBand="0" w:noVBand="1"/>
      </w:tblPr>
      <w:tblGrid>
        <w:gridCol w:w="704"/>
        <w:gridCol w:w="7201"/>
        <w:gridCol w:w="2235"/>
      </w:tblGrid>
      <w:tr w:rsidR="00626BD8" w:rsidRPr="00253AB2" w14:paraId="3AA161AD" w14:textId="77777777" w:rsidTr="003F340F">
        <w:tc>
          <w:tcPr>
            <w:tcW w:w="704" w:type="dxa"/>
            <w:hideMark/>
          </w:tcPr>
          <w:p w14:paraId="65B136F2" w14:textId="77777777" w:rsidR="00626BD8" w:rsidRPr="00253AB2" w:rsidRDefault="00626BD8" w:rsidP="003F340F">
            <w:pPr>
              <w:suppressAutoHyphens w:val="0"/>
              <w:spacing w:after="119"/>
              <w:ind w:right="68"/>
              <w:jc w:val="center"/>
              <w:rPr>
                <w:sz w:val="28"/>
                <w:szCs w:val="28"/>
                <w:lang w:eastAsia="ru-RU"/>
              </w:rPr>
            </w:pPr>
            <w:r w:rsidRPr="00253AB2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201" w:type="dxa"/>
            <w:hideMark/>
          </w:tcPr>
          <w:p w14:paraId="5A95DE85" w14:textId="77777777" w:rsidR="00626BD8" w:rsidRPr="00253AB2" w:rsidRDefault="00626BD8" w:rsidP="003F340F">
            <w:pPr>
              <w:suppressAutoHyphens w:val="0"/>
              <w:spacing w:before="100" w:beforeAutospacing="1" w:after="119"/>
              <w:ind w:right="68"/>
              <w:jc w:val="center"/>
              <w:rPr>
                <w:sz w:val="28"/>
                <w:szCs w:val="28"/>
                <w:lang w:eastAsia="ru-RU"/>
              </w:rPr>
            </w:pPr>
            <w:r w:rsidRPr="00253AB2">
              <w:rPr>
                <w:sz w:val="28"/>
                <w:szCs w:val="28"/>
                <w:lang w:eastAsia="ru-RU"/>
              </w:rPr>
              <w:t>Наименование объекта</w:t>
            </w:r>
          </w:p>
        </w:tc>
        <w:tc>
          <w:tcPr>
            <w:tcW w:w="2235" w:type="dxa"/>
            <w:hideMark/>
          </w:tcPr>
          <w:p w14:paraId="428670C7" w14:textId="77777777" w:rsidR="00626BD8" w:rsidRPr="00253AB2" w:rsidRDefault="00626BD8" w:rsidP="003F340F">
            <w:pPr>
              <w:suppressAutoHyphens w:val="0"/>
              <w:spacing w:before="100" w:beforeAutospacing="1" w:after="119"/>
              <w:ind w:right="68"/>
              <w:jc w:val="center"/>
              <w:rPr>
                <w:sz w:val="28"/>
                <w:szCs w:val="28"/>
                <w:lang w:eastAsia="ru-RU"/>
              </w:rPr>
            </w:pPr>
            <w:r w:rsidRPr="00253AB2">
              <w:rPr>
                <w:sz w:val="28"/>
                <w:szCs w:val="28"/>
                <w:lang w:eastAsia="ru-RU"/>
              </w:rPr>
              <w:t>Способ приватизации</w:t>
            </w:r>
          </w:p>
        </w:tc>
      </w:tr>
      <w:tr w:rsidR="00626BD8" w:rsidRPr="00253AB2" w14:paraId="4743997A" w14:textId="77777777" w:rsidTr="003F340F">
        <w:tc>
          <w:tcPr>
            <w:tcW w:w="10140" w:type="dxa"/>
            <w:gridSpan w:val="3"/>
            <w:hideMark/>
          </w:tcPr>
          <w:p w14:paraId="5C2D0C74" w14:textId="77777777" w:rsidR="00626BD8" w:rsidRPr="00253AB2" w:rsidRDefault="00626BD8" w:rsidP="003F340F">
            <w:pPr>
              <w:numPr>
                <w:ilvl w:val="0"/>
                <w:numId w:val="4"/>
              </w:numPr>
              <w:suppressAutoHyphens w:val="0"/>
              <w:spacing w:before="100" w:beforeAutospacing="1" w:after="119"/>
              <w:ind w:right="68"/>
              <w:jc w:val="center"/>
              <w:rPr>
                <w:b/>
                <w:sz w:val="28"/>
                <w:szCs w:val="28"/>
                <w:lang w:eastAsia="ru-RU"/>
              </w:rPr>
            </w:pPr>
            <w:r w:rsidRPr="00253AB2">
              <w:rPr>
                <w:b/>
                <w:sz w:val="28"/>
                <w:szCs w:val="28"/>
                <w:lang w:eastAsia="ru-RU"/>
              </w:rPr>
              <w:t xml:space="preserve">Продажа земельных участков </w:t>
            </w:r>
          </w:p>
        </w:tc>
      </w:tr>
      <w:tr w:rsidR="00626BD8" w:rsidRPr="00253AB2" w14:paraId="0A1A3300" w14:textId="77777777" w:rsidTr="003F340F">
        <w:tc>
          <w:tcPr>
            <w:tcW w:w="704" w:type="dxa"/>
            <w:hideMark/>
          </w:tcPr>
          <w:p w14:paraId="0763C746" w14:textId="77777777" w:rsidR="00626BD8" w:rsidRPr="00253AB2" w:rsidRDefault="00626BD8" w:rsidP="003F340F">
            <w:pPr>
              <w:suppressAutoHyphens w:val="0"/>
              <w:spacing w:before="100" w:beforeAutospacing="1" w:after="119"/>
              <w:ind w:right="68"/>
              <w:jc w:val="center"/>
              <w:rPr>
                <w:sz w:val="28"/>
                <w:szCs w:val="28"/>
                <w:lang w:eastAsia="ru-RU"/>
              </w:rPr>
            </w:pPr>
            <w:r w:rsidRPr="00253AB2">
              <w:rPr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7201" w:type="dxa"/>
            <w:hideMark/>
          </w:tcPr>
          <w:p w14:paraId="19E075C4" w14:textId="77777777" w:rsidR="00626BD8" w:rsidRPr="00253AB2" w:rsidRDefault="00626BD8" w:rsidP="003F340F">
            <w:pPr>
              <w:suppressAutoHyphens w:val="0"/>
              <w:ind w:right="68"/>
              <w:jc w:val="both"/>
              <w:rPr>
                <w:sz w:val="28"/>
                <w:szCs w:val="28"/>
                <w:lang w:eastAsia="ru-RU"/>
              </w:rPr>
            </w:pPr>
            <w:r w:rsidRPr="00253AB2">
              <w:rPr>
                <w:b/>
                <w:sz w:val="28"/>
                <w:szCs w:val="28"/>
                <w:lang w:eastAsia="ru-RU"/>
              </w:rPr>
              <w:t>Земельный участок КН 61:31:0600002:462</w:t>
            </w:r>
            <w:r w:rsidRPr="00253AB2">
              <w:rPr>
                <w:sz w:val="28"/>
                <w:szCs w:val="28"/>
                <w:lang w:eastAsia="ru-RU"/>
              </w:rPr>
              <w:t xml:space="preserve">, площадью 71998 </w:t>
            </w:r>
            <w:proofErr w:type="spellStart"/>
            <w:r w:rsidRPr="00253AB2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253AB2">
              <w:rPr>
                <w:sz w:val="28"/>
                <w:szCs w:val="28"/>
                <w:lang w:eastAsia="ru-RU"/>
              </w:rPr>
              <w:t>. Категория земель: земли сельскохозяйственного назначения – земельные участки для сельскохозяйственного использования.</w:t>
            </w:r>
          </w:p>
        </w:tc>
        <w:tc>
          <w:tcPr>
            <w:tcW w:w="2235" w:type="dxa"/>
            <w:hideMark/>
          </w:tcPr>
          <w:p w14:paraId="53128F8F" w14:textId="77777777" w:rsidR="00626BD8" w:rsidRPr="00253AB2" w:rsidRDefault="00626BD8" w:rsidP="003F340F">
            <w:pPr>
              <w:suppressAutoHyphens w:val="0"/>
              <w:spacing w:before="100" w:beforeAutospacing="1" w:after="119"/>
              <w:ind w:right="68"/>
              <w:jc w:val="center"/>
              <w:rPr>
                <w:sz w:val="28"/>
                <w:szCs w:val="28"/>
                <w:lang w:eastAsia="ru-RU"/>
              </w:rPr>
            </w:pPr>
            <w:r w:rsidRPr="00253AB2">
              <w:rPr>
                <w:sz w:val="28"/>
                <w:szCs w:val="28"/>
                <w:lang w:eastAsia="ru-RU"/>
              </w:rPr>
              <w:t>Продажа на аукционе</w:t>
            </w:r>
          </w:p>
        </w:tc>
      </w:tr>
      <w:tr w:rsidR="00626BD8" w:rsidRPr="00253AB2" w14:paraId="23EED2D9" w14:textId="77777777" w:rsidTr="003F340F">
        <w:tc>
          <w:tcPr>
            <w:tcW w:w="10140" w:type="dxa"/>
            <w:gridSpan w:val="3"/>
            <w:hideMark/>
          </w:tcPr>
          <w:p w14:paraId="2A233682" w14:textId="77777777" w:rsidR="00626BD8" w:rsidRPr="00253AB2" w:rsidRDefault="00626BD8" w:rsidP="003F340F">
            <w:pPr>
              <w:pStyle w:val="af"/>
              <w:numPr>
                <w:ilvl w:val="0"/>
                <w:numId w:val="4"/>
              </w:numPr>
              <w:spacing w:before="100" w:beforeAutospacing="1" w:after="119"/>
              <w:ind w:right="68"/>
              <w:jc w:val="center"/>
              <w:rPr>
                <w:b/>
                <w:sz w:val="28"/>
                <w:szCs w:val="28"/>
              </w:rPr>
            </w:pPr>
            <w:r w:rsidRPr="00253AB2">
              <w:rPr>
                <w:b/>
                <w:sz w:val="28"/>
                <w:szCs w:val="28"/>
              </w:rPr>
              <w:t>Продажа недвижимого имущества</w:t>
            </w:r>
          </w:p>
        </w:tc>
      </w:tr>
      <w:tr w:rsidR="00626BD8" w:rsidRPr="00253AB2" w14:paraId="7AAAD5E8" w14:textId="77777777" w:rsidTr="003F340F">
        <w:tc>
          <w:tcPr>
            <w:tcW w:w="704" w:type="dxa"/>
            <w:hideMark/>
          </w:tcPr>
          <w:p w14:paraId="1C1B9C76" w14:textId="77777777" w:rsidR="00626BD8" w:rsidRPr="00253AB2" w:rsidRDefault="00626BD8" w:rsidP="003F340F">
            <w:pPr>
              <w:suppressAutoHyphens w:val="0"/>
              <w:spacing w:before="100" w:beforeAutospacing="1" w:after="119"/>
              <w:ind w:right="68"/>
              <w:jc w:val="center"/>
              <w:rPr>
                <w:sz w:val="28"/>
                <w:szCs w:val="28"/>
                <w:lang w:eastAsia="ru-RU"/>
              </w:rPr>
            </w:pPr>
            <w:r w:rsidRPr="00253AB2">
              <w:rPr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201" w:type="dxa"/>
          </w:tcPr>
          <w:p w14:paraId="6A4E153C" w14:textId="77777777" w:rsidR="00626BD8" w:rsidRPr="00253AB2" w:rsidRDefault="00626BD8" w:rsidP="003F340F">
            <w:pPr>
              <w:jc w:val="both"/>
              <w:rPr>
                <w:sz w:val="28"/>
                <w:szCs w:val="28"/>
              </w:rPr>
            </w:pPr>
            <w:r w:rsidRPr="00253AB2">
              <w:rPr>
                <w:b/>
                <w:sz w:val="28"/>
                <w:szCs w:val="28"/>
              </w:rPr>
              <w:t>Здание детского сада,</w:t>
            </w:r>
            <w:r w:rsidRPr="00253AB2">
              <w:rPr>
                <w:sz w:val="28"/>
                <w:szCs w:val="28"/>
              </w:rPr>
              <w:t xml:space="preserve"> </w:t>
            </w:r>
            <w:r w:rsidRPr="00253AB2">
              <w:rPr>
                <w:sz w:val="28"/>
                <w:szCs w:val="28"/>
                <w:lang w:eastAsia="ru-RU"/>
              </w:rPr>
              <w:t xml:space="preserve">общей площадью 1080,9 </w:t>
            </w:r>
            <w:proofErr w:type="spellStart"/>
            <w:r w:rsidRPr="00253AB2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253AB2">
              <w:rPr>
                <w:sz w:val="28"/>
                <w:szCs w:val="28"/>
                <w:lang w:eastAsia="ru-RU"/>
              </w:rPr>
              <w:t xml:space="preserve">., кадастровым (условным номером) 61:31:0030101:1852, находящееся по адресу: </w:t>
            </w:r>
            <w:proofErr w:type="spellStart"/>
            <w:r w:rsidRPr="00253AB2">
              <w:rPr>
                <w:sz w:val="28"/>
                <w:szCs w:val="28"/>
              </w:rPr>
              <w:t>х.Дальний</w:t>
            </w:r>
            <w:proofErr w:type="spellEnd"/>
            <w:r w:rsidRPr="00253AB2">
              <w:rPr>
                <w:sz w:val="28"/>
                <w:szCs w:val="28"/>
              </w:rPr>
              <w:t>, ул. Набережная, дом 21</w:t>
            </w:r>
          </w:p>
        </w:tc>
        <w:tc>
          <w:tcPr>
            <w:tcW w:w="2235" w:type="dxa"/>
          </w:tcPr>
          <w:p w14:paraId="50918BBE" w14:textId="77777777" w:rsidR="00626BD8" w:rsidRPr="00253AB2" w:rsidRDefault="00626BD8" w:rsidP="003F340F">
            <w:pPr>
              <w:suppressAutoHyphens w:val="0"/>
              <w:spacing w:before="100" w:beforeAutospacing="1" w:after="119"/>
              <w:ind w:right="68"/>
              <w:jc w:val="center"/>
              <w:rPr>
                <w:sz w:val="28"/>
                <w:szCs w:val="28"/>
                <w:lang w:eastAsia="ru-RU"/>
              </w:rPr>
            </w:pPr>
            <w:r w:rsidRPr="00253AB2">
              <w:rPr>
                <w:sz w:val="28"/>
                <w:szCs w:val="28"/>
                <w:lang w:eastAsia="ru-RU"/>
              </w:rPr>
              <w:t>Продажа на аукционе</w:t>
            </w:r>
          </w:p>
        </w:tc>
      </w:tr>
      <w:tr w:rsidR="00626BD8" w:rsidRPr="00253AB2" w14:paraId="4846FD0D" w14:textId="77777777" w:rsidTr="003F340F">
        <w:tc>
          <w:tcPr>
            <w:tcW w:w="704" w:type="dxa"/>
            <w:hideMark/>
          </w:tcPr>
          <w:p w14:paraId="06DD15FA" w14:textId="77777777" w:rsidR="00626BD8" w:rsidRPr="00253AB2" w:rsidRDefault="00626BD8" w:rsidP="003F340F">
            <w:pPr>
              <w:suppressAutoHyphens w:val="0"/>
              <w:spacing w:before="100" w:beforeAutospacing="1" w:after="119"/>
              <w:ind w:right="68"/>
              <w:rPr>
                <w:sz w:val="28"/>
                <w:szCs w:val="28"/>
                <w:lang w:eastAsia="ru-RU"/>
              </w:rPr>
            </w:pPr>
            <w:r w:rsidRPr="00253AB2">
              <w:rPr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7201" w:type="dxa"/>
          </w:tcPr>
          <w:p w14:paraId="6AA0D27D" w14:textId="77777777" w:rsidR="00626BD8" w:rsidRPr="00253AB2" w:rsidRDefault="00626BD8" w:rsidP="003F340F">
            <w:pPr>
              <w:jc w:val="both"/>
              <w:rPr>
                <w:sz w:val="28"/>
                <w:szCs w:val="28"/>
              </w:rPr>
            </w:pPr>
            <w:r w:rsidRPr="00253AB2">
              <w:rPr>
                <w:b/>
                <w:sz w:val="28"/>
                <w:szCs w:val="28"/>
              </w:rPr>
              <w:t>Здание кочегарка,</w:t>
            </w:r>
            <w:r w:rsidRPr="00253AB2">
              <w:rPr>
                <w:sz w:val="28"/>
                <w:szCs w:val="28"/>
              </w:rPr>
              <w:t xml:space="preserve"> </w:t>
            </w:r>
            <w:r w:rsidRPr="00253AB2">
              <w:rPr>
                <w:sz w:val="28"/>
                <w:szCs w:val="28"/>
                <w:lang w:eastAsia="ru-RU"/>
              </w:rPr>
              <w:t xml:space="preserve">общей площадью 34,1 </w:t>
            </w:r>
            <w:proofErr w:type="spellStart"/>
            <w:r w:rsidRPr="00253AB2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253AB2">
              <w:rPr>
                <w:sz w:val="28"/>
                <w:szCs w:val="28"/>
                <w:lang w:eastAsia="ru-RU"/>
              </w:rPr>
              <w:t xml:space="preserve">., кадастровым (условным номером) 61:31:0030101:1853, находящееся по адресу: </w:t>
            </w:r>
            <w:proofErr w:type="spellStart"/>
            <w:r w:rsidRPr="00253AB2">
              <w:rPr>
                <w:sz w:val="28"/>
                <w:szCs w:val="28"/>
              </w:rPr>
              <w:t>х.Дальний</w:t>
            </w:r>
            <w:proofErr w:type="spellEnd"/>
            <w:r w:rsidRPr="00253AB2">
              <w:rPr>
                <w:sz w:val="28"/>
                <w:szCs w:val="28"/>
              </w:rPr>
              <w:t>, ул. Набережная, дом 21</w:t>
            </w:r>
          </w:p>
        </w:tc>
        <w:tc>
          <w:tcPr>
            <w:tcW w:w="2235" w:type="dxa"/>
          </w:tcPr>
          <w:p w14:paraId="36B7E7DE" w14:textId="77777777" w:rsidR="00626BD8" w:rsidRPr="00253AB2" w:rsidRDefault="00626BD8" w:rsidP="003F340F">
            <w:pPr>
              <w:suppressAutoHyphens w:val="0"/>
              <w:spacing w:before="100" w:beforeAutospacing="1" w:after="119"/>
              <w:ind w:right="68"/>
              <w:jc w:val="center"/>
              <w:rPr>
                <w:sz w:val="28"/>
                <w:szCs w:val="28"/>
                <w:lang w:eastAsia="ru-RU"/>
              </w:rPr>
            </w:pPr>
            <w:r w:rsidRPr="00253AB2">
              <w:rPr>
                <w:sz w:val="28"/>
                <w:szCs w:val="28"/>
                <w:lang w:eastAsia="ru-RU"/>
              </w:rPr>
              <w:t>Продажа на аукционе</w:t>
            </w:r>
          </w:p>
        </w:tc>
      </w:tr>
    </w:tbl>
    <w:p w14:paraId="07EDEBB9" w14:textId="36503A45" w:rsidR="00626BD8" w:rsidRPr="0007678F" w:rsidRDefault="00626BD8" w:rsidP="0007678F">
      <w:pPr>
        <w:pStyle w:val="af"/>
        <w:numPr>
          <w:ilvl w:val="0"/>
          <w:numId w:val="9"/>
        </w:numPr>
        <w:jc w:val="both"/>
        <w:rPr>
          <w:sz w:val="28"/>
          <w:szCs w:val="28"/>
        </w:rPr>
      </w:pPr>
      <w:r w:rsidRPr="0007678F">
        <w:rPr>
          <w:sz w:val="28"/>
          <w:szCs w:val="28"/>
        </w:rPr>
        <w:t xml:space="preserve">Из 3 объектов, включенных в Программу, реализовано 2 объекта. </w:t>
      </w:r>
    </w:p>
    <w:p w14:paraId="4D78DC2B" w14:textId="2A02D004" w:rsidR="00626BD8" w:rsidRDefault="00626BD8" w:rsidP="00626BD8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муниципального имущества, приватизированного в 2020 году</w:t>
      </w:r>
    </w:p>
    <w:tbl>
      <w:tblPr>
        <w:tblStyle w:val="ad"/>
        <w:tblW w:w="10140" w:type="dxa"/>
        <w:tblLook w:val="04A0" w:firstRow="1" w:lastRow="0" w:firstColumn="1" w:lastColumn="0" w:noHBand="0" w:noVBand="1"/>
      </w:tblPr>
      <w:tblGrid>
        <w:gridCol w:w="704"/>
        <w:gridCol w:w="7201"/>
        <w:gridCol w:w="2235"/>
      </w:tblGrid>
      <w:tr w:rsidR="00626BD8" w:rsidRPr="00253AB2" w14:paraId="1A750C99" w14:textId="77777777" w:rsidTr="003F340F">
        <w:tc>
          <w:tcPr>
            <w:tcW w:w="704" w:type="dxa"/>
            <w:hideMark/>
          </w:tcPr>
          <w:p w14:paraId="6B0F9C1F" w14:textId="77777777" w:rsidR="00626BD8" w:rsidRPr="00253AB2" w:rsidRDefault="00626BD8" w:rsidP="003F340F">
            <w:pPr>
              <w:suppressAutoHyphens w:val="0"/>
              <w:spacing w:after="119"/>
              <w:ind w:right="68"/>
              <w:jc w:val="center"/>
              <w:rPr>
                <w:sz w:val="28"/>
                <w:szCs w:val="28"/>
                <w:lang w:eastAsia="ru-RU"/>
              </w:rPr>
            </w:pPr>
            <w:r w:rsidRPr="00253AB2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201" w:type="dxa"/>
            <w:hideMark/>
          </w:tcPr>
          <w:p w14:paraId="50E55117" w14:textId="77777777" w:rsidR="00626BD8" w:rsidRPr="00253AB2" w:rsidRDefault="00626BD8" w:rsidP="003F340F">
            <w:pPr>
              <w:suppressAutoHyphens w:val="0"/>
              <w:spacing w:before="100" w:beforeAutospacing="1" w:after="119"/>
              <w:ind w:right="68"/>
              <w:jc w:val="center"/>
              <w:rPr>
                <w:sz w:val="28"/>
                <w:szCs w:val="28"/>
                <w:lang w:eastAsia="ru-RU"/>
              </w:rPr>
            </w:pPr>
            <w:r w:rsidRPr="00253AB2">
              <w:rPr>
                <w:sz w:val="28"/>
                <w:szCs w:val="28"/>
                <w:lang w:eastAsia="ru-RU"/>
              </w:rPr>
              <w:t>Наименование объекта</w:t>
            </w:r>
          </w:p>
        </w:tc>
        <w:tc>
          <w:tcPr>
            <w:tcW w:w="2235" w:type="dxa"/>
            <w:hideMark/>
          </w:tcPr>
          <w:p w14:paraId="0864B4B4" w14:textId="77777777" w:rsidR="00626BD8" w:rsidRPr="00253AB2" w:rsidRDefault="00626BD8" w:rsidP="003F340F">
            <w:pPr>
              <w:suppressAutoHyphens w:val="0"/>
              <w:spacing w:before="100" w:beforeAutospacing="1" w:after="119"/>
              <w:ind w:right="68"/>
              <w:jc w:val="center"/>
              <w:rPr>
                <w:sz w:val="28"/>
                <w:szCs w:val="28"/>
                <w:lang w:eastAsia="ru-RU"/>
              </w:rPr>
            </w:pPr>
            <w:r w:rsidRPr="00253AB2">
              <w:rPr>
                <w:sz w:val="28"/>
                <w:szCs w:val="28"/>
                <w:lang w:eastAsia="ru-RU"/>
              </w:rPr>
              <w:t>Способ приватизации</w:t>
            </w:r>
          </w:p>
        </w:tc>
      </w:tr>
      <w:tr w:rsidR="00626BD8" w:rsidRPr="00253AB2" w14:paraId="2A648591" w14:textId="77777777" w:rsidTr="003F340F">
        <w:tc>
          <w:tcPr>
            <w:tcW w:w="10140" w:type="dxa"/>
            <w:gridSpan w:val="3"/>
            <w:hideMark/>
          </w:tcPr>
          <w:p w14:paraId="6C4190FF" w14:textId="0413A510" w:rsidR="00626BD8" w:rsidRPr="00626BD8" w:rsidRDefault="00626BD8" w:rsidP="00626BD8">
            <w:pPr>
              <w:pStyle w:val="af"/>
              <w:numPr>
                <w:ilvl w:val="0"/>
                <w:numId w:val="8"/>
              </w:numPr>
              <w:spacing w:before="100" w:beforeAutospacing="1" w:after="119"/>
              <w:ind w:right="68"/>
              <w:jc w:val="center"/>
              <w:rPr>
                <w:b/>
                <w:sz w:val="28"/>
                <w:szCs w:val="28"/>
              </w:rPr>
            </w:pPr>
            <w:r w:rsidRPr="00626BD8">
              <w:rPr>
                <w:b/>
                <w:sz w:val="28"/>
                <w:szCs w:val="28"/>
              </w:rPr>
              <w:t>Продажа недвижимого имущества</w:t>
            </w:r>
          </w:p>
        </w:tc>
      </w:tr>
      <w:tr w:rsidR="00626BD8" w:rsidRPr="00253AB2" w14:paraId="32F6F81A" w14:textId="77777777" w:rsidTr="003F340F">
        <w:tc>
          <w:tcPr>
            <w:tcW w:w="704" w:type="dxa"/>
            <w:hideMark/>
          </w:tcPr>
          <w:p w14:paraId="6D64DA20" w14:textId="77777777" w:rsidR="00626BD8" w:rsidRPr="00253AB2" w:rsidRDefault="00626BD8" w:rsidP="003F340F">
            <w:pPr>
              <w:suppressAutoHyphens w:val="0"/>
              <w:spacing w:before="100" w:beforeAutospacing="1" w:after="119"/>
              <w:ind w:right="68"/>
              <w:jc w:val="center"/>
              <w:rPr>
                <w:sz w:val="28"/>
                <w:szCs w:val="28"/>
                <w:lang w:eastAsia="ru-RU"/>
              </w:rPr>
            </w:pPr>
            <w:r w:rsidRPr="00253AB2">
              <w:rPr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201" w:type="dxa"/>
          </w:tcPr>
          <w:p w14:paraId="5110DE48" w14:textId="77777777" w:rsidR="00626BD8" w:rsidRPr="00253AB2" w:rsidRDefault="00626BD8" w:rsidP="003F340F">
            <w:pPr>
              <w:jc w:val="both"/>
              <w:rPr>
                <w:sz w:val="28"/>
                <w:szCs w:val="28"/>
              </w:rPr>
            </w:pPr>
            <w:r w:rsidRPr="00253AB2">
              <w:rPr>
                <w:b/>
                <w:sz w:val="28"/>
                <w:szCs w:val="28"/>
              </w:rPr>
              <w:t>Здание детского сада,</w:t>
            </w:r>
            <w:r w:rsidRPr="00253AB2">
              <w:rPr>
                <w:sz w:val="28"/>
                <w:szCs w:val="28"/>
              </w:rPr>
              <w:t xml:space="preserve"> </w:t>
            </w:r>
            <w:r w:rsidRPr="00253AB2">
              <w:rPr>
                <w:sz w:val="28"/>
                <w:szCs w:val="28"/>
                <w:lang w:eastAsia="ru-RU"/>
              </w:rPr>
              <w:t xml:space="preserve">общей площадью 1080,9 </w:t>
            </w:r>
            <w:proofErr w:type="spellStart"/>
            <w:r w:rsidRPr="00253AB2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253AB2">
              <w:rPr>
                <w:sz w:val="28"/>
                <w:szCs w:val="28"/>
                <w:lang w:eastAsia="ru-RU"/>
              </w:rPr>
              <w:t xml:space="preserve">., кадастровым (условным номером) 61:31:0030101:1852, находящееся по адресу: </w:t>
            </w:r>
            <w:proofErr w:type="spellStart"/>
            <w:r w:rsidRPr="00253AB2">
              <w:rPr>
                <w:sz w:val="28"/>
                <w:szCs w:val="28"/>
              </w:rPr>
              <w:t>х.Дальний</w:t>
            </w:r>
            <w:proofErr w:type="spellEnd"/>
            <w:r w:rsidRPr="00253AB2">
              <w:rPr>
                <w:sz w:val="28"/>
                <w:szCs w:val="28"/>
              </w:rPr>
              <w:t xml:space="preserve">, ул. Набережная, дом </w:t>
            </w:r>
            <w:r w:rsidRPr="00253AB2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2235" w:type="dxa"/>
          </w:tcPr>
          <w:p w14:paraId="0F2C5649" w14:textId="77777777" w:rsidR="00626BD8" w:rsidRPr="00253AB2" w:rsidRDefault="00626BD8" w:rsidP="003F340F">
            <w:pPr>
              <w:suppressAutoHyphens w:val="0"/>
              <w:spacing w:before="100" w:beforeAutospacing="1" w:after="119"/>
              <w:ind w:right="68"/>
              <w:jc w:val="center"/>
              <w:rPr>
                <w:sz w:val="28"/>
                <w:szCs w:val="28"/>
                <w:lang w:eastAsia="ru-RU"/>
              </w:rPr>
            </w:pPr>
            <w:r w:rsidRPr="00253AB2">
              <w:rPr>
                <w:sz w:val="28"/>
                <w:szCs w:val="28"/>
                <w:lang w:eastAsia="ru-RU"/>
              </w:rPr>
              <w:lastRenderedPageBreak/>
              <w:t>Продажа на аукционе</w:t>
            </w:r>
          </w:p>
        </w:tc>
      </w:tr>
      <w:tr w:rsidR="00626BD8" w:rsidRPr="00253AB2" w14:paraId="5B8896BC" w14:textId="77777777" w:rsidTr="003F340F">
        <w:tc>
          <w:tcPr>
            <w:tcW w:w="704" w:type="dxa"/>
            <w:hideMark/>
          </w:tcPr>
          <w:p w14:paraId="4798BF28" w14:textId="77777777" w:rsidR="00626BD8" w:rsidRPr="00253AB2" w:rsidRDefault="00626BD8" w:rsidP="003F340F">
            <w:pPr>
              <w:suppressAutoHyphens w:val="0"/>
              <w:spacing w:before="100" w:beforeAutospacing="1" w:after="119"/>
              <w:ind w:right="68"/>
              <w:rPr>
                <w:sz w:val="28"/>
                <w:szCs w:val="28"/>
                <w:lang w:eastAsia="ru-RU"/>
              </w:rPr>
            </w:pPr>
            <w:r w:rsidRPr="00253AB2">
              <w:rPr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7201" w:type="dxa"/>
          </w:tcPr>
          <w:p w14:paraId="49EA46D6" w14:textId="77777777" w:rsidR="00626BD8" w:rsidRPr="00253AB2" w:rsidRDefault="00626BD8" w:rsidP="003F340F">
            <w:pPr>
              <w:jc w:val="both"/>
              <w:rPr>
                <w:sz w:val="28"/>
                <w:szCs w:val="28"/>
              </w:rPr>
            </w:pPr>
            <w:r w:rsidRPr="00253AB2">
              <w:rPr>
                <w:b/>
                <w:sz w:val="28"/>
                <w:szCs w:val="28"/>
              </w:rPr>
              <w:t>Здание кочегарка,</w:t>
            </w:r>
            <w:r w:rsidRPr="00253AB2">
              <w:rPr>
                <w:sz w:val="28"/>
                <w:szCs w:val="28"/>
              </w:rPr>
              <w:t xml:space="preserve"> </w:t>
            </w:r>
            <w:r w:rsidRPr="00253AB2">
              <w:rPr>
                <w:sz w:val="28"/>
                <w:szCs w:val="28"/>
                <w:lang w:eastAsia="ru-RU"/>
              </w:rPr>
              <w:t xml:space="preserve">общей площадью 34,1 </w:t>
            </w:r>
            <w:proofErr w:type="spellStart"/>
            <w:r w:rsidRPr="00253AB2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253AB2">
              <w:rPr>
                <w:sz w:val="28"/>
                <w:szCs w:val="28"/>
                <w:lang w:eastAsia="ru-RU"/>
              </w:rPr>
              <w:t xml:space="preserve">., кадастровым (условным номером) 61:31:0030101:1853, находящееся по адресу: </w:t>
            </w:r>
            <w:proofErr w:type="spellStart"/>
            <w:r w:rsidRPr="00253AB2">
              <w:rPr>
                <w:sz w:val="28"/>
                <w:szCs w:val="28"/>
              </w:rPr>
              <w:t>х.Дальний</w:t>
            </w:r>
            <w:proofErr w:type="spellEnd"/>
            <w:r w:rsidRPr="00253AB2">
              <w:rPr>
                <w:sz w:val="28"/>
                <w:szCs w:val="28"/>
              </w:rPr>
              <w:t>, ул. Набережная, дом 21</w:t>
            </w:r>
          </w:p>
        </w:tc>
        <w:tc>
          <w:tcPr>
            <w:tcW w:w="2235" w:type="dxa"/>
          </w:tcPr>
          <w:p w14:paraId="3BAC4966" w14:textId="77777777" w:rsidR="00626BD8" w:rsidRPr="00253AB2" w:rsidRDefault="00626BD8" w:rsidP="003F340F">
            <w:pPr>
              <w:suppressAutoHyphens w:val="0"/>
              <w:spacing w:before="100" w:beforeAutospacing="1" w:after="119"/>
              <w:ind w:right="68"/>
              <w:jc w:val="center"/>
              <w:rPr>
                <w:sz w:val="28"/>
                <w:szCs w:val="28"/>
                <w:lang w:eastAsia="ru-RU"/>
              </w:rPr>
            </w:pPr>
            <w:r w:rsidRPr="00253AB2">
              <w:rPr>
                <w:sz w:val="28"/>
                <w:szCs w:val="28"/>
                <w:lang w:eastAsia="ru-RU"/>
              </w:rPr>
              <w:t>Продажа на аукционе</w:t>
            </w:r>
          </w:p>
        </w:tc>
      </w:tr>
    </w:tbl>
    <w:p w14:paraId="5AB60E2F" w14:textId="7873CE4B" w:rsidR="0007678F" w:rsidRPr="00CC0600" w:rsidRDefault="0007678F" w:rsidP="00CC0600">
      <w:pPr>
        <w:pStyle w:val="af"/>
        <w:numPr>
          <w:ilvl w:val="0"/>
          <w:numId w:val="8"/>
        </w:numPr>
        <w:ind w:left="0" w:right="283" w:firstLine="709"/>
        <w:jc w:val="both"/>
        <w:rPr>
          <w:sz w:val="28"/>
          <w:szCs w:val="28"/>
        </w:rPr>
      </w:pPr>
      <w:r w:rsidRPr="00CC0600">
        <w:rPr>
          <w:sz w:val="28"/>
          <w:szCs w:val="28"/>
        </w:rPr>
        <w:t xml:space="preserve">От приватизации муниципального имущества в 2020 году в бюджет </w:t>
      </w:r>
      <w:proofErr w:type="spellStart"/>
      <w:r w:rsidRPr="00CC0600">
        <w:rPr>
          <w:sz w:val="28"/>
          <w:szCs w:val="28"/>
        </w:rPr>
        <w:t>Дальненского</w:t>
      </w:r>
      <w:proofErr w:type="spellEnd"/>
      <w:r w:rsidRPr="00CC0600">
        <w:rPr>
          <w:sz w:val="28"/>
          <w:szCs w:val="28"/>
        </w:rPr>
        <w:t xml:space="preserve"> сельского поселения поступило </w:t>
      </w:r>
      <w:proofErr w:type="gramStart"/>
      <w:r w:rsidRPr="00CC0600">
        <w:rPr>
          <w:sz w:val="28"/>
          <w:szCs w:val="28"/>
        </w:rPr>
        <w:t>425000  рублей</w:t>
      </w:r>
      <w:proofErr w:type="gramEnd"/>
      <w:r w:rsidRPr="00CC0600">
        <w:rPr>
          <w:sz w:val="28"/>
          <w:szCs w:val="28"/>
        </w:rPr>
        <w:t xml:space="preserve">. </w:t>
      </w:r>
    </w:p>
    <w:p w14:paraId="30063032" w14:textId="7AAC0618" w:rsidR="00CC0600" w:rsidRDefault="00CC0600" w:rsidP="00CC0600">
      <w:pPr>
        <w:pStyle w:val="af"/>
        <w:ind w:left="0" w:right="283" w:firstLine="709"/>
        <w:jc w:val="both"/>
        <w:rPr>
          <w:sz w:val="28"/>
          <w:szCs w:val="28"/>
        </w:rPr>
      </w:pPr>
    </w:p>
    <w:p w14:paraId="3472BC48" w14:textId="77777777" w:rsidR="00CC0600" w:rsidRPr="00CC0600" w:rsidRDefault="00CC0600" w:rsidP="00CC0600">
      <w:pPr>
        <w:pStyle w:val="af"/>
        <w:ind w:right="283"/>
        <w:jc w:val="both"/>
        <w:rPr>
          <w:sz w:val="28"/>
          <w:szCs w:val="28"/>
        </w:rPr>
      </w:pPr>
    </w:p>
    <w:p w14:paraId="7B1EBFCE" w14:textId="77777777" w:rsidR="00626BD8" w:rsidRDefault="00626BD8" w:rsidP="0007678F">
      <w:pPr>
        <w:ind w:left="431"/>
        <w:jc w:val="both"/>
        <w:rPr>
          <w:b/>
          <w:sz w:val="28"/>
          <w:szCs w:val="28"/>
          <w:lang w:eastAsia="ru-RU"/>
        </w:rPr>
      </w:pPr>
    </w:p>
    <w:p w14:paraId="4FAD297A" w14:textId="77777777" w:rsidR="00411F8E" w:rsidRDefault="00411F8E" w:rsidP="002D025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B02D257" w14:textId="77777777" w:rsidR="009C3605" w:rsidRPr="002F2476" w:rsidRDefault="009C3605" w:rsidP="009C3605">
      <w:pPr>
        <w:jc w:val="both"/>
        <w:rPr>
          <w:sz w:val="28"/>
          <w:szCs w:val="28"/>
        </w:rPr>
      </w:pPr>
      <w:r w:rsidRPr="002F2476">
        <w:rPr>
          <w:sz w:val="28"/>
          <w:szCs w:val="28"/>
        </w:rPr>
        <w:t xml:space="preserve">Председатель Собрания депутатов – </w:t>
      </w:r>
    </w:p>
    <w:p w14:paraId="723D642F" w14:textId="464C3204" w:rsidR="00AA4290" w:rsidRPr="00B36062" w:rsidRDefault="009C3605" w:rsidP="009C3605">
      <w:pPr>
        <w:rPr>
          <w:rFonts w:eastAsia="Calibri"/>
          <w:sz w:val="28"/>
          <w:szCs w:val="28"/>
        </w:rPr>
      </w:pPr>
      <w:r w:rsidRPr="002F2476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Дальненского</w:t>
      </w:r>
      <w:proofErr w:type="spellEnd"/>
      <w:r w:rsidRPr="002F2476">
        <w:rPr>
          <w:sz w:val="28"/>
          <w:szCs w:val="28"/>
        </w:rPr>
        <w:t xml:space="preserve"> сельского поселения                                   </w:t>
      </w:r>
      <w:proofErr w:type="spellStart"/>
      <w:r>
        <w:rPr>
          <w:sz w:val="28"/>
          <w:szCs w:val="28"/>
        </w:rPr>
        <w:t>С.П.Пестунова</w:t>
      </w:r>
      <w:proofErr w:type="spellEnd"/>
    </w:p>
    <w:sectPr w:rsidR="00AA4290" w:rsidRPr="00B36062" w:rsidSect="002D0254">
      <w:pgSz w:w="11906" w:h="16838"/>
      <w:pgMar w:top="567" w:right="851" w:bottom="56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00AF7A1F"/>
    <w:multiLevelType w:val="hybridMultilevel"/>
    <w:tmpl w:val="B3729EA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E4FB1"/>
    <w:multiLevelType w:val="multilevel"/>
    <w:tmpl w:val="FD02E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385FC9"/>
    <w:multiLevelType w:val="hybridMultilevel"/>
    <w:tmpl w:val="79F2CD06"/>
    <w:lvl w:ilvl="0" w:tplc="C024A196">
      <w:start w:val="1"/>
      <w:numFmt w:val="decimal"/>
      <w:lvlText w:val="%1."/>
      <w:lvlJc w:val="left"/>
      <w:pPr>
        <w:ind w:left="570" w:hanging="360"/>
      </w:p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abstractNum w:abstractNumId="6" w15:restartNumberingAfterBreak="0">
    <w:nsid w:val="280753E3"/>
    <w:multiLevelType w:val="multilevel"/>
    <w:tmpl w:val="FD02E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D709E1"/>
    <w:multiLevelType w:val="hybridMultilevel"/>
    <w:tmpl w:val="934C74B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FE34CC"/>
    <w:multiLevelType w:val="multilevel"/>
    <w:tmpl w:val="5EB84B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6E52"/>
    <w:rsid w:val="00035F72"/>
    <w:rsid w:val="0004416B"/>
    <w:rsid w:val="00045570"/>
    <w:rsid w:val="00067F09"/>
    <w:rsid w:val="000745C6"/>
    <w:rsid w:val="0007678F"/>
    <w:rsid w:val="000877D2"/>
    <w:rsid w:val="0009047F"/>
    <w:rsid w:val="000B2052"/>
    <w:rsid w:val="000C675B"/>
    <w:rsid w:val="000D4443"/>
    <w:rsid w:val="000F3BE3"/>
    <w:rsid w:val="00110F96"/>
    <w:rsid w:val="001301DA"/>
    <w:rsid w:val="00151967"/>
    <w:rsid w:val="00166BFC"/>
    <w:rsid w:val="00210F50"/>
    <w:rsid w:val="00211F46"/>
    <w:rsid w:val="00236EB0"/>
    <w:rsid w:val="002741AE"/>
    <w:rsid w:val="002B58FB"/>
    <w:rsid w:val="002D0254"/>
    <w:rsid w:val="002F7FAE"/>
    <w:rsid w:val="00307978"/>
    <w:rsid w:val="003106D9"/>
    <w:rsid w:val="00320B7A"/>
    <w:rsid w:val="003654D9"/>
    <w:rsid w:val="003F2D13"/>
    <w:rsid w:val="00411F8E"/>
    <w:rsid w:val="00422715"/>
    <w:rsid w:val="00496208"/>
    <w:rsid w:val="004B74C0"/>
    <w:rsid w:val="004D26D0"/>
    <w:rsid w:val="00523CE0"/>
    <w:rsid w:val="0058430A"/>
    <w:rsid w:val="005C27CC"/>
    <w:rsid w:val="00626BD8"/>
    <w:rsid w:val="00640C93"/>
    <w:rsid w:val="0064257A"/>
    <w:rsid w:val="006535B8"/>
    <w:rsid w:val="006C4D33"/>
    <w:rsid w:val="00745273"/>
    <w:rsid w:val="0076227F"/>
    <w:rsid w:val="00772A98"/>
    <w:rsid w:val="007759BD"/>
    <w:rsid w:val="00794A32"/>
    <w:rsid w:val="007A36EB"/>
    <w:rsid w:val="007D0780"/>
    <w:rsid w:val="007F32A6"/>
    <w:rsid w:val="008247DB"/>
    <w:rsid w:val="00853C0D"/>
    <w:rsid w:val="00895085"/>
    <w:rsid w:val="00896E5C"/>
    <w:rsid w:val="008B684A"/>
    <w:rsid w:val="00922F39"/>
    <w:rsid w:val="0096302F"/>
    <w:rsid w:val="009837C0"/>
    <w:rsid w:val="009C3605"/>
    <w:rsid w:val="00A13420"/>
    <w:rsid w:val="00A3105A"/>
    <w:rsid w:val="00A409E6"/>
    <w:rsid w:val="00A43F62"/>
    <w:rsid w:val="00A51C1F"/>
    <w:rsid w:val="00AA0153"/>
    <w:rsid w:val="00AA4290"/>
    <w:rsid w:val="00B06E52"/>
    <w:rsid w:val="00B36062"/>
    <w:rsid w:val="00B50FF2"/>
    <w:rsid w:val="00B83A96"/>
    <w:rsid w:val="00B85B34"/>
    <w:rsid w:val="00BD54F4"/>
    <w:rsid w:val="00BE48E4"/>
    <w:rsid w:val="00C235B0"/>
    <w:rsid w:val="00C2799C"/>
    <w:rsid w:val="00C87820"/>
    <w:rsid w:val="00CC0600"/>
    <w:rsid w:val="00CF68C5"/>
    <w:rsid w:val="00D02632"/>
    <w:rsid w:val="00D8589D"/>
    <w:rsid w:val="00DD6C06"/>
    <w:rsid w:val="00E1103E"/>
    <w:rsid w:val="00E17F58"/>
    <w:rsid w:val="00E233F6"/>
    <w:rsid w:val="00E24B43"/>
    <w:rsid w:val="00F028DC"/>
    <w:rsid w:val="00F278C2"/>
    <w:rsid w:val="00F52325"/>
    <w:rsid w:val="00F6405B"/>
    <w:rsid w:val="00FB242D"/>
    <w:rsid w:val="00FF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AF504F5"/>
  <w15:docId w15:val="{714FCF66-B6B0-43C1-88FE-F5277A509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1C1F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A51C1F"/>
    <w:pPr>
      <w:tabs>
        <w:tab w:val="num" w:pos="0"/>
      </w:tabs>
      <w:suppressAutoHyphens w:val="0"/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1">
    <w:name w:val="WW8Num2z1"/>
    <w:rsid w:val="00A51C1F"/>
    <w:rPr>
      <w:sz w:val="28"/>
      <w:szCs w:val="28"/>
    </w:rPr>
  </w:style>
  <w:style w:type="character" w:customStyle="1" w:styleId="Absatz-Standardschriftart">
    <w:name w:val="Absatz-Standardschriftart"/>
    <w:rsid w:val="00A51C1F"/>
  </w:style>
  <w:style w:type="character" w:customStyle="1" w:styleId="WW-Absatz-Standardschriftart">
    <w:name w:val="WW-Absatz-Standardschriftart"/>
    <w:rsid w:val="00A51C1F"/>
  </w:style>
  <w:style w:type="character" w:customStyle="1" w:styleId="WW-Absatz-Standardschriftart1">
    <w:name w:val="WW-Absatz-Standardschriftart1"/>
    <w:rsid w:val="00A51C1F"/>
  </w:style>
  <w:style w:type="character" w:customStyle="1" w:styleId="WW-Absatz-Standardschriftart11">
    <w:name w:val="WW-Absatz-Standardschriftart11"/>
    <w:rsid w:val="00A51C1F"/>
  </w:style>
  <w:style w:type="character" w:customStyle="1" w:styleId="10">
    <w:name w:val="Основной шрифт абзаца1"/>
    <w:rsid w:val="00A51C1F"/>
  </w:style>
  <w:style w:type="character" w:customStyle="1" w:styleId="a3">
    <w:name w:val="Символ нумерации"/>
    <w:rsid w:val="00A51C1F"/>
    <w:rPr>
      <w:sz w:val="28"/>
      <w:szCs w:val="28"/>
    </w:rPr>
  </w:style>
  <w:style w:type="character" w:styleId="a4">
    <w:name w:val="Hyperlink"/>
    <w:rsid w:val="00A51C1F"/>
    <w:rPr>
      <w:color w:val="000080"/>
      <w:u w:val="single"/>
    </w:rPr>
  </w:style>
  <w:style w:type="paragraph" w:customStyle="1" w:styleId="11">
    <w:name w:val="Заголовок1"/>
    <w:basedOn w:val="a"/>
    <w:next w:val="a5"/>
    <w:rsid w:val="00A51C1F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5">
    <w:name w:val="Body Text"/>
    <w:basedOn w:val="a"/>
    <w:rsid w:val="00A51C1F"/>
    <w:pPr>
      <w:spacing w:after="120"/>
    </w:pPr>
  </w:style>
  <w:style w:type="paragraph" w:styleId="a6">
    <w:name w:val="List"/>
    <w:basedOn w:val="a5"/>
    <w:rsid w:val="00A51C1F"/>
    <w:rPr>
      <w:rFonts w:cs="Mangal"/>
    </w:rPr>
  </w:style>
  <w:style w:type="paragraph" w:customStyle="1" w:styleId="12">
    <w:name w:val="Название1"/>
    <w:basedOn w:val="a"/>
    <w:rsid w:val="00A51C1F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A51C1F"/>
    <w:pPr>
      <w:suppressLineNumbers/>
    </w:pPr>
    <w:rPr>
      <w:rFonts w:cs="Mangal"/>
    </w:rPr>
  </w:style>
  <w:style w:type="paragraph" w:customStyle="1" w:styleId="ConsPlusNormal">
    <w:name w:val="ConsPlusNormal"/>
    <w:rsid w:val="00A51C1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A51C1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A51C1F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7">
    <w:name w:val="Title"/>
    <w:basedOn w:val="a"/>
    <w:next w:val="a8"/>
    <w:qFormat/>
    <w:rsid w:val="00A51C1F"/>
    <w:pPr>
      <w:jc w:val="center"/>
    </w:pPr>
    <w:rPr>
      <w:sz w:val="28"/>
    </w:rPr>
  </w:style>
  <w:style w:type="paragraph" w:styleId="a8">
    <w:name w:val="Subtitle"/>
    <w:basedOn w:val="11"/>
    <w:next w:val="a5"/>
    <w:qFormat/>
    <w:rsid w:val="00A51C1F"/>
    <w:pPr>
      <w:jc w:val="center"/>
    </w:pPr>
    <w:rPr>
      <w:i/>
      <w:iCs/>
    </w:rPr>
  </w:style>
  <w:style w:type="paragraph" w:styleId="a9">
    <w:name w:val="Balloon Text"/>
    <w:basedOn w:val="a"/>
    <w:rsid w:val="00A51C1F"/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rsid w:val="00A51C1F"/>
    <w:pPr>
      <w:suppressLineNumbers/>
    </w:pPr>
  </w:style>
  <w:style w:type="paragraph" w:customStyle="1" w:styleId="ab">
    <w:name w:val="Заголовок таблицы"/>
    <w:basedOn w:val="aa"/>
    <w:rsid w:val="00A51C1F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09047F"/>
    <w:pPr>
      <w:suppressAutoHyphens w:val="0"/>
      <w:spacing w:before="100" w:beforeAutospacing="1" w:after="119"/>
    </w:pPr>
    <w:rPr>
      <w:lang w:eastAsia="ru-RU"/>
    </w:rPr>
  </w:style>
  <w:style w:type="table" w:styleId="ad">
    <w:name w:val="Table Grid"/>
    <w:basedOn w:val="a1"/>
    <w:uiPriority w:val="59"/>
    <w:rsid w:val="00BE48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e">
    <w:name w:val="Strong"/>
    <w:basedOn w:val="a0"/>
    <w:uiPriority w:val="22"/>
    <w:qFormat/>
    <w:rsid w:val="00307978"/>
    <w:rPr>
      <w:b/>
      <w:bCs/>
    </w:rPr>
  </w:style>
  <w:style w:type="paragraph" w:styleId="af">
    <w:name w:val="List Paragraph"/>
    <w:basedOn w:val="a"/>
    <w:uiPriority w:val="34"/>
    <w:qFormat/>
    <w:rsid w:val="007F32A6"/>
    <w:pPr>
      <w:suppressAutoHyphens w:val="0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B0896-2782-4810-964B-CB860EB6D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dalniy-adm@outlook.com</cp:lastModifiedBy>
  <cp:revision>78</cp:revision>
  <cp:lastPrinted>2021-02-12T10:57:00Z</cp:lastPrinted>
  <dcterms:created xsi:type="dcterms:W3CDTF">2014-08-09T11:10:00Z</dcterms:created>
  <dcterms:modified xsi:type="dcterms:W3CDTF">2021-02-12T10:58:00Z</dcterms:modified>
</cp:coreProperties>
</file>